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5F9BD" w14:textId="4AF64C4F" w:rsidR="00005EEA" w:rsidRDefault="002E7497" w:rsidP="00005EEA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58240" behindDoc="0" locked="0" layoutInCell="1" allowOverlap="1" wp14:anchorId="6CF1226A" wp14:editId="13322DF5">
            <wp:simplePos x="0" y="0"/>
            <wp:positionH relativeFrom="column">
              <wp:posOffset>-548006</wp:posOffset>
            </wp:positionH>
            <wp:positionV relativeFrom="paragraph">
              <wp:posOffset>-532765</wp:posOffset>
            </wp:positionV>
            <wp:extent cx="7567579" cy="10698480"/>
            <wp:effectExtent l="0" t="0" r="0" b="0"/>
            <wp:wrapNone/>
            <wp:docPr id="1" name="Изображение 1" descr="Untitled:CANON_SC:DOCUMENT:0001:SCN_0027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27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579" cy="1069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05EEA" w:rsidRPr="00543E31">
        <w:rPr>
          <w:b/>
          <w:i/>
          <w:sz w:val="28"/>
          <w:szCs w:val="28"/>
        </w:rPr>
        <w:t xml:space="preserve">   Государственное автономное </w:t>
      </w:r>
      <w:r w:rsidR="00005EEA">
        <w:rPr>
          <w:b/>
          <w:i/>
          <w:sz w:val="28"/>
          <w:szCs w:val="28"/>
        </w:rPr>
        <w:t xml:space="preserve">профессиональное </w:t>
      </w:r>
      <w:r w:rsidR="00005EEA" w:rsidRPr="00543E31">
        <w:rPr>
          <w:b/>
          <w:i/>
          <w:sz w:val="28"/>
          <w:szCs w:val="28"/>
        </w:rPr>
        <w:t>образовательное</w:t>
      </w:r>
    </w:p>
    <w:p w14:paraId="32EA9044" w14:textId="77777777" w:rsidR="00005EEA" w:rsidRPr="00543E31" w:rsidRDefault="00E77A1D" w:rsidP="00005EE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005EEA" w:rsidRPr="00543E31">
        <w:rPr>
          <w:b/>
          <w:i/>
          <w:sz w:val="28"/>
          <w:szCs w:val="28"/>
        </w:rPr>
        <w:t>чреждение</w:t>
      </w:r>
      <w:r>
        <w:rPr>
          <w:b/>
          <w:i/>
          <w:sz w:val="28"/>
          <w:szCs w:val="28"/>
        </w:rPr>
        <w:t xml:space="preserve"> </w:t>
      </w:r>
      <w:r w:rsidR="00005EEA" w:rsidRPr="00543E31">
        <w:rPr>
          <w:b/>
          <w:i/>
          <w:sz w:val="28"/>
          <w:szCs w:val="28"/>
        </w:rPr>
        <w:t>Московской области</w:t>
      </w:r>
    </w:p>
    <w:p w14:paraId="6BAD5AEA" w14:textId="77777777" w:rsidR="00005EEA" w:rsidRDefault="00005EEA" w:rsidP="00005EE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«</w:t>
      </w:r>
      <w:r w:rsidRPr="00543E31">
        <w:rPr>
          <w:b/>
          <w:i/>
          <w:sz w:val="28"/>
          <w:szCs w:val="28"/>
        </w:rPr>
        <w:t>Губернский колледж»</w:t>
      </w:r>
    </w:p>
    <w:p w14:paraId="7485B785" w14:textId="77777777" w:rsidR="00005EEA" w:rsidRDefault="00005EEA" w:rsidP="00005EEA">
      <w:pPr>
        <w:jc w:val="center"/>
        <w:rPr>
          <w:b/>
          <w:i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005EEA" w:rsidRPr="007F0CA9" w14:paraId="5A17143E" w14:textId="77777777" w:rsidTr="002E0467">
        <w:trPr>
          <w:trHeight w:val="2066"/>
        </w:trPr>
        <w:tc>
          <w:tcPr>
            <w:tcW w:w="5495" w:type="dxa"/>
          </w:tcPr>
          <w:p w14:paraId="48DE548A" w14:textId="77777777" w:rsidR="00005EEA" w:rsidRPr="007F0CA9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«Согласовано»</w:t>
            </w:r>
          </w:p>
          <w:p w14:paraId="145E0947" w14:textId="77777777" w:rsidR="00005EEA" w:rsidRPr="007F0CA9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1-ый заместитель директора </w:t>
            </w:r>
          </w:p>
          <w:p w14:paraId="7696A5C8" w14:textId="2A383FDA" w:rsidR="00005EEA" w:rsidRPr="007F0CA9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по учебной работе</w:t>
            </w:r>
          </w:p>
          <w:p w14:paraId="0C62E451" w14:textId="77777777" w:rsidR="00005EEA" w:rsidRPr="007F0CA9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__________________</w:t>
            </w:r>
            <w:r w:rsidR="005F05EE">
              <w:rPr>
                <w:sz w:val="28"/>
                <w:szCs w:val="28"/>
              </w:rPr>
              <w:t>Т.Г. Молчанова</w:t>
            </w:r>
          </w:p>
          <w:p w14:paraId="48DDB83D" w14:textId="77777777" w:rsidR="00005EEA" w:rsidRPr="007F0CA9" w:rsidRDefault="00A867CF" w:rsidP="00861DBE">
            <w:pPr>
              <w:pStyle w:val="af5"/>
              <w:ind w:left="14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867CF">
              <w:rPr>
                <w:sz w:val="28"/>
                <w:szCs w:val="28"/>
                <w:u w:val="single"/>
              </w:rPr>
              <w:t>31</w:t>
            </w:r>
            <w:r>
              <w:rPr>
                <w:sz w:val="28"/>
                <w:szCs w:val="28"/>
              </w:rPr>
              <w:t xml:space="preserve">» </w:t>
            </w:r>
            <w:r w:rsidRPr="00A867CF">
              <w:rPr>
                <w:sz w:val="28"/>
                <w:szCs w:val="28"/>
                <w:u w:val="single"/>
              </w:rPr>
              <w:t>августа</w:t>
            </w:r>
            <w:r>
              <w:rPr>
                <w:sz w:val="28"/>
                <w:szCs w:val="28"/>
              </w:rPr>
              <w:t xml:space="preserve"> </w:t>
            </w:r>
            <w:r w:rsidR="00005EEA" w:rsidRPr="007F0CA9">
              <w:rPr>
                <w:sz w:val="28"/>
                <w:szCs w:val="28"/>
              </w:rPr>
              <w:t xml:space="preserve"> 20</w:t>
            </w:r>
            <w:r w:rsidR="00D1379F">
              <w:rPr>
                <w:sz w:val="28"/>
                <w:szCs w:val="28"/>
              </w:rPr>
              <w:t>20</w:t>
            </w:r>
            <w:r w:rsidR="00005EEA" w:rsidRPr="007F0CA9">
              <w:rPr>
                <w:sz w:val="28"/>
                <w:szCs w:val="28"/>
              </w:rPr>
              <w:t>г</w:t>
            </w:r>
            <w:r w:rsidR="00005EEA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CF1DA91" w14:textId="77777777" w:rsidR="00005EEA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«Утверждаю» </w:t>
            </w:r>
          </w:p>
          <w:p w14:paraId="655AE7C8" w14:textId="77777777" w:rsidR="00005EEA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директор </w:t>
            </w:r>
            <w:r w:rsidRPr="00543E31">
              <w:t>ГА</w:t>
            </w:r>
            <w:r>
              <w:t>П</w:t>
            </w:r>
            <w:r w:rsidRPr="00543E31">
              <w:t>ОУ МО</w:t>
            </w:r>
          </w:p>
          <w:p w14:paraId="6B7ACE47" w14:textId="77777777" w:rsidR="00005EEA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«</w:t>
            </w:r>
            <w:proofErr w:type="spellStart"/>
            <w:r w:rsidRPr="007F0CA9">
              <w:rPr>
                <w:sz w:val="28"/>
                <w:szCs w:val="28"/>
              </w:rPr>
              <w:t>Губернскийколледж</w:t>
            </w:r>
            <w:proofErr w:type="spellEnd"/>
            <w:r w:rsidRPr="007F0CA9">
              <w:rPr>
                <w:sz w:val="28"/>
                <w:szCs w:val="28"/>
              </w:rPr>
              <w:t xml:space="preserve">» </w:t>
            </w:r>
          </w:p>
          <w:p w14:paraId="614865D6" w14:textId="77777777" w:rsidR="00005EEA" w:rsidRPr="007F0CA9" w:rsidRDefault="00005EEA" w:rsidP="00861DBE">
            <w:pPr>
              <w:pStyle w:val="af5"/>
              <w:ind w:left="14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____________ А. И. </w:t>
            </w:r>
            <w:proofErr w:type="spellStart"/>
            <w:r w:rsidRPr="007F0CA9">
              <w:rPr>
                <w:sz w:val="28"/>
                <w:szCs w:val="28"/>
              </w:rPr>
              <w:t>Лысиков</w:t>
            </w:r>
            <w:proofErr w:type="spellEnd"/>
          </w:p>
          <w:p w14:paraId="3177C040" w14:textId="77777777" w:rsidR="00005EEA" w:rsidRPr="007F0CA9" w:rsidRDefault="00A867CF" w:rsidP="00861DBE">
            <w:pPr>
              <w:pStyle w:val="af5"/>
              <w:ind w:left="14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867CF">
              <w:rPr>
                <w:sz w:val="28"/>
                <w:szCs w:val="28"/>
                <w:u w:val="single"/>
              </w:rPr>
              <w:t>31</w:t>
            </w:r>
            <w:r>
              <w:rPr>
                <w:sz w:val="28"/>
                <w:szCs w:val="28"/>
              </w:rPr>
              <w:t>»</w:t>
            </w:r>
            <w:r w:rsidRPr="00A867CF">
              <w:rPr>
                <w:sz w:val="28"/>
                <w:szCs w:val="28"/>
                <w:u w:val="single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</w:t>
            </w:r>
            <w:r w:rsidR="00005EEA" w:rsidRPr="007F0CA9">
              <w:rPr>
                <w:sz w:val="28"/>
                <w:szCs w:val="28"/>
              </w:rPr>
              <w:t>20</w:t>
            </w:r>
            <w:r w:rsidR="00D1379F">
              <w:rPr>
                <w:sz w:val="28"/>
                <w:szCs w:val="28"/>
              </w:rPr>
              <w:t>20</w:t>
            </w:r>
            <w:r w:rsidR="00005EEA" w:rsidRPr="007F0CA9">
              <w:rPr>
                <w:sz w:val="28"/>
                <w:szCs w:val="28"/>
              </w:rPr>
              <w:t>г.</w:t>
            </w:r>
          </w:p>
        </w:tc>
      </w:tr>
      <w:tr w:rsidR="00005EEA" w:rsidRPr="007F0CA9" w14:paraId="78FDF1EA" w14:textId="77777777" w:rsidTr="002E0467">
        <w:trPr>
          <w:trHeight w:val="1543"/>
        </w:trPr>
        <w:tc>
          <w:tcPr>
            <w:tcW w:w="9747" w:type="dxa"/>
            <w:gridSpan w:val="2"/>
          </w:tcPr>
          <w:p w14:paraId="427062D1" w14:textId="77777777" w:rsidR="00005EEA" w:rsidRPr="00CC159B" w:rsidRDefault="00005EEA" w:rsidP="00861DBE">
            <w:pPr>
              <w:ind w:left="142"/>
              <w:rPr>
                <w:sz w:val="28"/>
                <w:szCs w:val="28"/>
              </w:rPr>
            </w:pPr>
            <w:r w:rsidRPr="00CC159B">
              <w:rPr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6C8BD306" w14:textId="77777777" w:rsidR="00005EEA" w:rsidRPr="00CC159B" w:rsidRDefault="00005EEA" w:rsidP="00861DBE">
            <w:pPr>
              <w:ind w:left="142"/>
              <w:rPr>
                <w:sz w:val="28"/>
                <w:szCs w:val="28"/>
              </w:rPr>
            </w:pPr>
            <w:r w:rsidRPr="00CC159B">
              <w:rPr>
                <w:sz w:val="28"/>
                <w:szCs w:val="28"/>
              </w:rPr>
              <w:t xml:space="preserve">ПЦК </w:t>
            </w:r>
            <w:r>
              <w:rPr>
                <w:sz w:val="28"/>
                <w:szCs w:val="28"/>
              </w:rPr>
              <w:t>общественных</w:t>
            </w:r>
            <w:r w:rsidRPr="00CC159B">
              <w:rPr>
                <w:sz w:val="28"/>
                <w:szCs w:val="28"/>
              </w:rPr>
              <w:t xml:space="preserve"> дисциплин                                                                                               </w:t>
            </w:r>
          </w:p>
          <w:p w14:paraId="4B2B8AFC" w14:textId="77777777" w:rsidR="00005EEA" w:rsidRPr="00CC159B" w:rsidRDefault="00005EEA" w:rsidP="00861DBE">
            <w:pPr>
              <w:ind w:left="142"/>
              <w:rPr>
                <w:sz w:val="28"/>
                <w:szCs w:val="28"/>
              </w:rPr>
            </w:pPr>
            <w:r w:rsidRPr="00CC159B">
              <w:rPr>
                <w:sz w:val="28"/>
                <w:szCs w:val="28"/>
              </w:rPr>
              <w:t xml:space="preserve">протокол № </w:t>
            </w:r>
            <w:r w:rsidRPr="008964A5">
              <w:rPr>
                <w:sz w:val="28"/>
                <w:szCs w:val="28"/>
                <w:u w:val="single"/>
              </w:rPr>
              <w:t>1</w:t>
            </w:r>
            <w:r w:rsidRPr="00CC159B">
              <w:rPr>
                <w:sz w:val="28"/>
                <w:szCs w:val="28"/>
              </w:rPr>
              <w:t xml:space="preserve"> от </w:t>
            </w:r>
            <w:r w:rsidR="001C0323">
              <w:rPr>
                <w:sz w:val="28"/>
                <w:szCs w:val="28"/>
                <w:u w:val="single"/>
              </w:rPr>
              <w:t>2</w:t>
            </w:r>
            <w:r w:rsidR="00D1379F">
              <w:rPr>
                <w:sz w:val="28"/>
                <w:szCs w:val="28"/>
                <w:u w:val="single"/>
              </w:rPr>
              <w:t>8</w:t>
            </w:r>
            <w:r w:rsidRPr="008964A5">
              <w:rPr>
                <w:sz w:val="28"/>
                <w:szCs w:val="28"/>
                <w:u w:val="single"/>
              </w:rPr>
              <w:t xml:space="preserve"> августа</w:t>
            </w:r>
            <w:r w:rsidRPr="00CC159B">
              <w:rPr>
                <w:sz w:val="28"/>
                <w:szCs w:val="28"/>
              </w:rPr>
              <w:t xml:space="preserve"> 20</w:t>
            </w:r>
            <w:r w:rsidR="00D1379F">
              <w:rPr>
                <w:sz w:val="28"/>
                <w:szCs w:val="28"/>
              </w:rPr>
              <w:t>20</w:t>
            </w:r>
            <w:r w:rsidRPr="00CC159B">
              <w:rPr>
                <w:sz w:val="28"/>
                <w:szCs w:val="28"/>
              </w:rPr>
              <w:t xml:space="preserve">г.    </w:t>
            </w:r>
          </w:p>
          <w:p w14:paraId="607FBE7C" w14:textId="77777777" w:rsidR="00005EEA" w:rsidRPr="00CC159B" w:rsidRDefault="00005EEA" w:rsidP="00861DBE">
            <w:pPr>
              <w:ind w:left="142"/>
              <w:rPr>
                <w:sz w:val="28"/>
                <w:szCs w:val="28"/>
              </w:rPr>
            </w:pPr>
            <w:r w:rsidRPr="00CC159B">
              <w:rPr>
                <w:sz w:val="28"/>
                <w:szCs w:val="28"/>
              </w:rPr>
              <w:t xml:space="preserve">Председатель _____________ </w:t>
            </w:r>
            <w:proofErr w:type="spellStart"/>
            <w:r>
              <w:rPr>
                <w:sz w:val="28"/>
                <w:szCs w:val="28"/>
              </w:rPr>
              <w:t>Т.Е.Урядченко</w:t>
            </w:r>
            <w:proofErr w:type="spellEnd"/>
          </w:p>
          <w:p w14:paraId="1FBB8C31" w14:textId="77777777" w:rsidR="00005EEA" w:rsidRPr="00CC159B" w:rsidRDefault="00005EEA" w:rsidP="00861DBE">
            <w:pPr>
              <w:pStyle w:val="af5"/>
              <w:ind w:left="142"/>
              <w:rPr>
                <w:b/>
                <w:i/>
                <w:sz w:val="28"/>
                <w:szCs w:val="28"/>
              </w:rPr>
            </w:pPr>
          </w:p>
        </w:tc>
      </w:tr>
    </w:tbl>
    <w:p w14:paraId="41368E1A" w14:textId="77777777" w:rsidR="00005EEA" w:rsidRDefault="00005EEA" w:rsidP="00005EEA">
      <w:pPr>
        <w:jc w:val="center"/>
        <w:rPr>
          <w:b/>
          <w:i/>
          <w:sz w:val="28"/>
        </w:rPr>
      </w:pPr>
    </w:p>
    <w:p w14:paraId="64F64B18" w14:textId="77777777" w:rsidR="00005EEA" w:rsidRDefault="00005EEA" w:rsidP="00005EEA">
      <w:pPr>
        <w:jc w:val="center"/>
        <w:rPr>
          <w:b/>
          <w:i/>
          <w:sz w:val="28"/>
        </w:rPr>
      </w:pPr>
    </w:p>
    <w:p w14:paraId="57ABB4C7" w14:textId="77777777" w:rsidR="00005EEA" w:rsidRDefault="00005EEA" w:rsidP="00005EE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7143270F" w14:textId="77777777" w:rsidR="00005EEA" w:rsidRDefault="00005EEA" w:rsidP="00005EE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383E5273" w14:textId="77777777" w:rsidR="00005EEA" w:rsidRDefault="00005EEA" w:rsidP="00005EE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14:paraId="49EDE41D" w14:textId="77777777" w:rsidR="00005EEA" w:rsidRDefault="00005EEA" w:rsidP="00005EEA">
      <w:pPr>
        <w:rPr>
          <w:sz w:val="28"/>
        </w:rPr>
      </w:pPr>
    </w:p>
    <w:p w14:paraId="4654FA50" w14:textId="77777777" w:rsidR="00005EEA" w:rsidRDefault="00005EEA" w:rsidP="00005EEA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УЧЕБНОЙ ДИСЦИПЛИНЫ</w:t>
      </w:r>
    </w:p>
    <w:p w14:paraId="4513975E" w14:textId="77777777" w:rsidR="00005EEA" w:rsidRDefault="00005EEA" w:rsidP="00005EEA">
      <w:pPr>
        <w:jc w:val="center"/>
        <w:rPr>
          <w:b/>
          <w:sz w:val="28"/>
        </w:rPr>
      </w:pPr>
      <w:r>
        <w:rPr>
          <w:b/>
          <w:sz w:val="28"/>
        </w:rPr>
        <w:t>ОГСЭ.01 ОСНОВЫ ФИЛОСОФИИ</w:t>
      </w:r>
    </w:p>
    <w:p w14:paraId="1BA2D5DB" w14:textId="77777777" w:rsidR="00005EEA" w:rsidRDefault="00005EEA" w:rsidP="00005EEA">
      <w:pPr>
        <w:jc w:val="center"/>
        <w:rPr>
          <w:b/>
          <w:sz w:val="28"/>
        </w:rPr>
      </w:pPr>
    </w:p>
    <w:p w14:paraId="50F2EAD4" w14:textId="77777777" w:rsidR="00005EEA" w:rsidRDefault="00764CE1" w:rsidP="00005EE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о</w:t>
      </w:r>
      <w:r w:rsidR="00005EEA">
        <w:rPr>
          <w:b/>
          <w:i/>
          <w:sz w:val="28"/>
        </w:rPr>
        <w:t>бщ</w:t>
      </w:r>
      <w:r>
        <w:rPr>
          <w:b/>
          <w:i/>
          <w:sz w:val="28"/>
        </w:rPr>
        <w:t xml:space="preserve">его </w:t>
      </w:r>
      <w:r w:rsidR="00005EEA">
        <w:rPr>
          <w:b/>
          <w:i/>
          <w:sz w:val="28"/>
        </w:rPr>
        <w:t>гуманитарного и социально-экономического цикла</w:t>
      </w:r>
    </w:p>
    <w:p w14:paraId="1227B0AB" w14:textId="77777777" w:rsidR="00005EEA" w:rsidRPr="00DF0961" w:rsidRDefault="00005EEA" w:rsidP="00005EEA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DF0961">
        <w:rPr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17B147F2" w14:textId="77777777" w:rsidR="00005EEA" w:rsidRDefault="00005EEA" w:rsidP="00005EEA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9A02E6">
        <w:rPr>
          <w:b/>
          <w:bCs/>
          <w:i/>
          <w:iCs/>
          <w:color w:val="000000"/>
          <w:sz w:val="28"/>
          <w:szCs w:val="28"/>
        </w:rPr>
        <w:t>по</w:t>
      </w:r>
      <w:r>
        <w:rPr>
          <w:b/>
          <w:bCs/>
          <w:i/>
          <w:iCs/>
          <w:color w:val="000000"/>
          <w:sz w:val="28"/>
          <w:szCs w:val="28"/>
        </w:rPr>
        <w:t xml:space="preserve"> специальности</w:t>
      </w:r>
    </w:p>
    <w:p w14:paraId="0721CEC2" w14:textId="77777777" w:rsidR="00005EEA" w:rsidRDefault="00005EEA" w:rsidP="00005EEA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 w:rsidRPr="00EA1D72">
        <w:rPr>
          <w:b/>
          <w:bCs/>
          <w:i/>
          <w:iCs/>
          <w:color w:val="000000"/>
          <w:sz w:val="28"/>
          <w:szCs w:val="28"/>
        </w:rPr>
        <w:t>5</w:t>
      </w:r>
      <w:r>
        <w:rPr>
          <w:b/>
          <w:bCs/>
          <w:i/>
          <w:iCs/>
          <w:color w:val="000000"/>
          <w:sz w:val="28"/>
          <w:szCs w:val="28"/>
        </w:rPr>
        <w:t>4.</w:t>
      </w:r>
      <w:r w:rsidRPr="00EA1D72">
        <w:rPr>
          <w:b/>
          <w:bCs/>
          <w:i/>
          <w:iCs/>
          <w:color w:val="000000"/>
          <w:sz w:val="28"/>
          <w:szCs w:val="28"/>
        </w:rPr>
        <w:t>0</w:t>
      </w:r>
      <w:r>
        <w:rPr>
          <w:b/>
          <w:bCs/>
          <w:i/>
          <w:iCs/>
          <w:color w:val="000000"/>
          <w:sz w:val="28"/>
          <w:szCs w:val="28"/>
        </w:rPr>
        <w:t xml:space="preserve">2.06 </w:t>
      </w:r>
      <w:r w:rsidRPr="00EA1D72">
        <w:rPr>
          <w:b/>
          <w:bCs/>
          <w:i/>
          <w:iCs/>
          <w:color w:val="000000"/>
          <w:sz w:val="28"/>
          <w:szCs w:val="28"/>
        </w:rPr>
        <w:t>Изобразительное  искусство и черчение</w:t>
      </w:r>
    </w:p>
    <w:p w14:paraId="370592A9" w14:textId="77777777" w:rsidR="00005EEA" w:rsidRDefault="00005EEA" w:rsidP="00005EEA">
      <w:pPr>
        <w:jc w:val="center"/>
        <w:rPr>
          <w:sz w:val="28"/>
        </w:rPr>
      </w:pPr>
      <w:r w:rsidRPr="004C595F">
        <w:rPr>
          <w:b/>
          <w:i/>
          <w:sz w:val="28"/>
          <w:szCs w:val="28"/>
        </w:rPr>
        <w:t>(гуманитарного профиля)</w:t>
      </w:r>
    </w:p>
    <w:p w14:paraId="6BD84159" w14:textId="77777777" w:rsidR="00005EEA" w:rsidRDefault="00005EEA" w:rsidP="00005EEA">
      <w:pPr>
        <w:rPr>
          <w:sz w:val="28"/>
        </w:rPr>
      </w:pPr>
    </w:p>
    <w:p w14:paraId="624FD902" w14:textId="77777777" w:rsidR="00005EEA" w:rsidRDefault="00005EEA" w:rsidP="00005EEA">
      <w:pPr>
        <w:rPr>
          <w:sz w:val="28"/>
        </w:rPr>
      </w:pPr>
    </w:p>
    <w:p w14:paraId="2C450E4D" w14:textId="77777777" w:rsidR="00005EEA" w:rsidRDefault="00005EEA" w:rsidP="00005EEA">
      <w:pPr>
        <w:rPr>
          <w:sz w:val="28"/>
        </w:rPr>
      </w:pPr>
    </w:p>
    <w:p w14:paraId="70425B03" w14:textId="77777777" w:rsidR="00005EEA" w:rsidRDefault="00005EEA" w:rsidP="00005EEA">
      <w:pPr>
        <w:rPr>
          <w:sz w:val="28"/>
        </w:rPr>
      </w:pPr>
    </w:p>
    <w:p w14:paraId="3CAA8763" w14:textId="77777777" w:rsidR="00005EEA" w:rsidRDefault="00005EEA" w:rsidP="00005EEA">
      <w:pPr>
        <w:rPr>
          <w:sz w:val="28"/>
        </w:rPr>
      </w:pPr>
    </w:p>
    <w:p w14:paraId="7518C032" w14:textId="77777777" w:rsidR="00005EEA" w:rsidRDefault="00005EEA" w:rsidP="00005EEA">
      <w:pPr>
        <w:rPr>
          <w:sz w:val="28"/>
        </w:rPr>
      </w:pPr>
    </w:p>
    <w:p w14:paraId="51923932" w14:textId="77777777" w:rsidR="00005EEA" w:rsidRDefault="00005EEA" w:rsidP="00005EEA">
      <w:pPr>
        <w:rPr>
          <w:sz w:val="28"/>
        </w:rPr>
      </w:pPr>
    </w:p>
    <w:p w14:paraId="71A916E4" w14:textId="77777777" w:rsidR="00005EEA" w:rsidRDefault="00005EEA" w:rsidP="00005EEA">
      <w:pPr>
        <w:rPr>
          <w:sz w:val="28"/>
        </w:rPr>
      </w:pPr>
    </w:p>
    <w:p w14:paraId="7EE01FF6" w14:textId="77777777" w:rsidR="00005EEA" w:rsidRDefault="00005EEA" w:rsidP="00005EEA">
      <w:pPr>
        <w:rPr>
          <w:sz w:val="28"/>
        </w:rPr>
      </w:pPr>
    </w:p>
    <w:p w14:paraId="77371960" w14:textId="77777777" w:rsidR="00005EEA" w:rsidRDefault="00005EEA" w:rsidP="00005EEA">
      <w:pPr>
        <w:rPr>
          <w:sz w:val="28"/>
        </w:rPr>
      </w:pPr>
    </w:p>
    <w:p w14:paraId="17D55F34" w14:textId="77777777" w:rsidR="00005EEA" w:rsidRDefault="00005EEA" w:rsidP="00005EEA">
      <w:pPr>
        <w:rPr>
          <w:sz w:val="28"/>
        </w:rPr>
      </w:pPr>
    </w:p>
    <w:p w14:paraId="6FB213F2" w14:textId="77777777" w:rsidR="00005EEA" w:rsidRDefault="00005EEA" w:rsidP="00005EEA">
      <w:pPr>
        <w:rPr>
          <w:sz w:val="28"/>
        </w:rPr>
      </w:pPr>
    </w:p>
    <w:p w14:paraId="1DB424C0" w14:textId="77777777" w:rsidR="00005EEA" w:rsidRDefault="00005EEA" w:rsidP="00005EEA">
      <w:pPr>
        <w:rPr>
          <w:sz w:val="28"/>
        </w:rPr>
      </w:pPr>
    </w:p>
    <w:p w14:paraId="22F29AB7" w14:textId="77777777" w:rsidR="00005EEA" w:rsidRDefault="00005EEA" w:rsidP="00005EEA">
      <w:pPr>
        <w:rPr>
          <w:sz w:val="28"/>
        </w:rPr>
      </w:pPr>
    </w:p>
    <w:p w14:paraId="50262476" w14:textId="77777777" w:rsidR="00005EEA" w:rsidRDefault="00005EEA" w:rsidP="00005EEA">
      <w:pPr>
        <w:rPr>
          <w:sz w:val="28"/>
        </w:rPr>
      </w:pPr>
    </w:p>
    <w:p w14:paraId="6251B5BB" w14:textId="77777777" w:rsidR="00005EEA" w:rsidRDefault="00005EEA" w:rsidP="00005EEA">
      <w:pPr>
        <w:jc w:val="center"/>
        <w:rPr>
          <w:b/>
          <w:sz w:val="28"/>
        </w:rPr>
      </w:pPr>
      <w:r>
        <w:rPr>
          <w:b/>
          <w:sz w:val="28"/>
        </w:rPr>
        <w:t>г. Серпухов, 20</w:t>
      </w:r>
      <w:r w:rsidR="00D1379F">
        <w:rPr>
          <w:b/>
          <w:sz w:val="28"/>
        </w:rPr>
        <w:t>20</w:t>
      </w:r>
      <w:r w:rsidR="00E77A1D">
        <w:rPr>
          <w:b/>
          <w:sz w:val="28"/>
        </w:rPr>
        <w:t xml:space="preserve"> </w:t>
      </w:r>
      <w:r>
        <w:rPr>
          <w:b/>
          <w:sz w:val="28"/>
        </w:rPr>
        <w:t>г.</w:t>
      </w:r>
    </w:p>
    <w:p w14:paraId="73B5B23A" w14:textId="77777777" w:rsidR="00F7140F" w:rsidRDefault="00F7140F">
      <w:pPr>
        <w:spacing w:after="200" w:line="276" w:lineRule="auto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14:paraId="1C835F79" w14:textId="77777777" w:rsidR="00005EEA" w:rsidRPr="00280DA6" w:rsidRDefault="00005EEA" w:rsidP="00005EEA">
      <w:pPr>
        <w:rPr>
          <w:color w:val="000000"/>
          <w:sz w:val="28"/>
        </w:rPr>
      </w:pPr>
      <w:r w:rsidRPr="00861DBE">
        <w:rPr>
          <w:b/>
          <w:color w:val="000000"/>
          <w:sz w:val="28"/>
        </w:rPr>
        <w:lastRenderedPageBreak/>
        <w:t>Составитель:</w:t>
      </w:r>
      <w:r>
        <w:rPr>
          <w:color w:val="000000"/>
          <w:sz w:val="28"/>
        </w:rPr>
        <w:t xml:space="preserve"> </w:t>
      </w:r>
      <w:r w:rsidR="005F05EE">
        <w:rPr>
          <w:color w:val="000000"/>
          <w:sz w:val="28"/>
        </w:rPr>
        <w:t>Корнеев И.Н.,</w:t>
      </w:r>
      <w:r>
        <w:rPr>
          <w:color w:val="000000"/>
          <w:sz w:val="28"/>
        </w:rPr>
        <w:t xml:space="preserve"> преподаватель ГАПОУ МО «Губернский колледж»</w:t>
      </w:r>
    </w:p>
    <w:p w14:paraId="76F256EE" w14:textId="77777777" w:rsidR="00861DBE" w:rsidRDefault="00861DBE" w:rsidP="00005EEA">
      <w:pPr>
        <w:jc w:val="both"/>
        <w:rPr>
          <w:b/>
          <w:color w:val="000000"/>
          <w:sz w:val="28"/>
        </w:rPr>
      </w:pPr>
    </w:p>
    <w:p w14:paraId="49FDEE95" w14:textId="77777777" w:rsidR="00005EEA" w:rsidRDefault="00005EEA" w:rsidP="00005EE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Эксперты:</w:t>
      </w:r>
    </w:p>
    <w:p w14:paraId="2DB6A95D" w14:textId="77777777" w:rsidR="00005EEA" w:rsidRDefault="00005EEA" w:rsidP="00005EEA">
      <w:pPr>
        <w:rPr>
          <w:color w:val="000000"/>
          <w:sz w:val="28"/>
        </w:rPr>
      </w:pPr>
      <w:r>
        <w:rPr>
          <w:color w:val="000000"/>
          <w:sz w:val="28"/>
        </w:rPr>
        <w:t>Внутренняя экспертиза</w:t>
      </w:r>
    </w:p>
    <w:p w14:paraId="538C2974" w14:textId="77777777" w:rsidR="00005EEA" w:rsidRDefault="00005EEA" w:rsidP="00005EEA">
      <w:pPr>
        <w:rPr>
          <w:color w:val="000000"/>
          <w:sz w:val="28"/>
        </w:rPr>
      </w:pPr>
      <w:r>
        <w:rPr>
          <w:color w:val="000000"/>
          <w:sz w:val="28"/>
        </w:rPr>
        <w:t xml:space="preserve">Техническая экспертиза: </w:t>
      </w:r>
      <w:proofErr w:type="spellStart"/>
      <w:r>
        <w:rPr>
          <w:color w:val="000000"/>
          <w:sz w:val="28"/>
        </w:rPr>
        <w:t>Урядченко</w:t>
      </w:r>
      <w:proofErr w:type="spellEnd"/>
      <w:r>
        <w:rPr>
          <w:color w:val="000000"/>
          <w:sz w:val="28"/>
        </w:rPr>
        <w:t xml:space="preserve"> Т.Е., председатель ПЦК общественных дисциплин ГАПОУ МО «Губернский колледж»</w:t>
      </w:r>
    </w:p>
    <w:p w14:paraId="431F2AB8" w14:textId="77777777" w:rsidR="00005EEA" w:rsidRDefault="00005EEA" w:rsidP="00005EEA">
      <w:pPr>
        <w:rPr>
          <w:color w:val="000000"/>
          <w:sz w:val="28"/>
        </w:rPr>
      </w:pPr>
      <w:r>
        <w:rPr>
          <w:color w:val="000000"/>
          <w:sz w:val="28"/>
        </w:rPr>
        <w:t xml:space="preserve">Содержательная экспертиза: </w:t>
      </w:r>
      <w:proofErr w:type="spellStart"/>
      <w:r>
        <w:rPr>
          <w:color w:val="000000"/>
          <w:sz w:val="28"/>
        </w:rPr>
        <w:t>Урядченко</w:t>
      </w:r>
      <w:proofErr w:type="spellEnd"/>
      <w:r>
        <w:rPr>
          <w:color w:val="000000"/>
          <w:sz w:val="28"/>
        </w:rPr>
        <w:t xml:space="preserve"> Т.Е., председатель ПЦК общественных дисциплин ГАПОУ МО «Губернский колледж»</w:t>
      </w:r>
    </w:p>
    <w:p w14:paraId="1DB6BE0C" w14:textId="77777777" w:rsidR="00005EEA" w:rsidRDefault="00005EEA" w:rsidP="00005EEA">
      <w:pPr>
        <w:rPr>
          <w:sz w:val="28"/>
        </w:rPr>
      </w:pPr>
    </w:p>
    <w:p w14:paraId="06A586BD" w14:textId="77777777" w:rsidR="00005EEA" w:rsidRDefault="00005EEA" w:rsidP="00005EEA">
      <w:pPr>
        <w:rPr>
          <w:sz w:val="28"/>
        </w:rPr>
      </w:pPr>
    </w:p>
    <w:p w14:paraId="172EB2DD" w14:textId="77777777" w:rsidR="00005EEA" w:rsidRPr="00B66EB8" w:rsidRDefault="00005EEA" w:rsidP="00005EEA">
      <w:pPr>
        <w:ind w:firstLine="720"/>
        <w:jc w:val="both"/>
        <w:rPr>
          <w:sz w:val="28"/>
          <w:szCs w:val="28"/>
        </w:rPr>
      </w:pPr>
      <w:r w:rsidRPr="00B66EB8">
        <w:rPr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66EB8">
        <w:rPr>
          <w:b/>
          <w:bCs/>
          <w:i/>
          <w:sz w:val="28"/>
          <w:szCs w:val="28"/>
        </w:rPr>
        <w:t xml:space="preserve">54.02.06 </w:t>
      </w:r>
      <w:r w:rsidRPr="00B66EB8">
        <w:rPr>
          <w:b/>
          <w:i/>
          <w:color w:val="000000"/>
          <w:sz w:val="28"/>
          <w:szCs w:val="28"/>
        </w:rPr>
        <w:t>Изобразительное искусство и черчение</w:t>
      </w:r>
      <w:r w:rsidRPr="00B66EB8">
        <w:rPr>
          <w:sz w:val="28"/>
          <w:szCs w:val="28"/>
        </w:rPr>
        <w:t>, утвержденного приказом Министерства образования и науки РФ от «27» октября 2014 г. № 1384.</w:t>
      </w:r>
    </w:p>
    <w:p w14:paraId="75909695" w14:textId="77777777" w:rsidR="00005EEA" w:rsidRPr="00B66EB8" w:rsidRDefault="00005EEA" w:rsidP="00005EEA">
      <w:pPr>
        <w:ind w:firstLine="720"/>
        <w:jc w:val="both"/>
        <w:rPr>
          <w:color w:val="000000"/>
          <w:sz w:val="28"/>
          <w:szCs w:val="28"/>
        </w:rPr>
      </w:pPr>
      <w:r w:rsidRPr="00B66EB8">
        <w:rPr>
          <w:color w:val="000000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46EDCB37" w14:textId="77777777" w:rsidR="00037ACB" w:rsidRDefault="00037ACB" w:rsidP="003B480E">
      <w:pPr>
        <w:rPr>
          <w:sz w:val="28"/>
          <w:szCs w:val="28"/>
        </w:rPr>
      </w:pPr>
    </w:p>
    <w:p w14:paraId="2B99C4D7" w14:textId="77777777" w:rsidR="00037ACB" w:rsidRDefault="00037ACB" w:rsidP="003B480E">
      <w:pPr>
        <w:rPr>
          <w:sz w:val="28"/>
          <w:szCs w:val="28"/>
        </w:rPr>
      </w:pPr>
    </w:p>
    <w:p w14:paraId="45212700" w14:textId="77777777" w:rsidR="00037ACB" w:rsidRDefault="00037ACB" w:rsidP="003B480E">
      <w:pPr>
        <w:rPr>
          <w:sz w:val="28"/>
          <w:szCs w:val="28"/>
        </w:rPr>
      </w:pPr>
    </w:p>
    <w:p w14:paraId="23E1FC00" w14:textId="77777777" w:rsidR="00037ACB" w:rsidRDefault="00037ACB" w:rsidP="003B480E">
      <w:pPr>
        <w:rPr>
          <w:sz w:val="28"/>
          <w:szCs w:val="28"/>
        </w:rPr>
      </w:pPr>
    </w:p>
    <w:p w14:paraId="2F8D4D0A" w14:textId="77777777" w:rsidR="00037ACB" w:rsidRDefault="00037ACB" w:rsidP="003B480E">
      <w:pPr>
        <w:rPr>
          <w:sz w:val="28"/>
          <w:szCs w:val="28"/>
        </w:rPr>
      </w:pPr>
    </w:p>
    <w:p w14:paraId="5AD14595" w14:textId="77777777" w:rsidR="003B480E" w:rsidRDefault="003B480E" w:rsidP="003B480E">
      <w:pPr>
        <w:ind w:firstLine="720"/>
        <w:jc w:val="both"/>
        <w:rPr>
          <w:sz w:val="28"/>
          <w:szCs w:val="28"/>
        </w:rPr>
      </w:pPr>
    </w:p>
    <w:p w14:paraId="296753E0" w14:textId="77777777" w:rsidR="003B480E" w:rsidRDefault="003B480E" w:rsidP="003B480E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14:paraId="7C097DAE" w14:textId="77777777" w:rsidR="003B480E" w:rsidRDefault="003B480E" w:rsidP="003B480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13277D17" w14:textId="77777777" w:rsidR="003B480E" w:rsidRDefault="003B480E" w:rsidP="003B480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14:paraId="6CF69F03" w14:textId="77777777" w:rsidR="003B480E" w:rsidRDefault="003B480E" w:rsidP="003B480E">
      <w:pPr>
        <w:jc w:val="right"/>
        <w:rPr>
          <w:sz w:val="28"/>
          <w:szCs w:val="28"/>
        </w:rPr>
      </w:pPr>
    </w:p>
    <w:p w14:paraId="4C3F371E" w14:textId="77777777" w:rsidR="003B480E" w:rsidRDefault="003B480E" w:rsidP="003B480E">
      <w:pPr>
        <w:jc w:val="right"/>
        <w:rPr>
          <w:sz w:val="28"/>
          <w:szCs w:val="28"/>
        </w:rPr>
      </w:pPr>
    </w:p>
    <w:p w14:paraId="30324BA6" w14:textId="77777777" w:rsidR="003B480E" w:rsidRDefault="003B480E" w:rsidP="003B480E">
      <w:pPr>
        <w:jc w:val="right"/>
        <w:rPr>
          <w:sz w:val="28"/>
          <w:szCs w:val="28"/>
        </w:rPr>
      </w:pPr>
    </w:p>
    <w:p w14:paraId="148CD94D" w14:textId="77777777" w:rsidR="003B480E" w:rsidRDefault="003B480E" w:rsidP="003B480E">
      <w:pPr>
        <w:rPr>
          <w:sz w:val="28"/>
          <w:szCs w:val="28"/>
        </w:rPr>
      </w:pPr>
    </w:p>
    <w:p w14:paraId="7A792913" w14:textId="77777777" w:rsidR="00B47480" w:rsidRDefault="00B47480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529B065" w14:textId="77777777" w:rsidR="003B480E" w:rsidRDefault="003B480E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7B60DB25" w14:textId="77777777" w:rsidR="003B480E" w:rsidRDefault="003B480E" w:rsidP="003B480E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3B480E" w14:paraId="4ED12AF5" w14:textId="77777777" w:rsidTr="003B480E">
        <w:trPr>
          <w:tblCellSpacing w:w="0" w:type="dxa"/>
        </w:trPr>
        <w:tc>
          <w:tcPr>
            <w:tcW w:w="9006" w:type="dxa"/>
            <w:hideMark/>
          </w:tcPr>
          <w:p w14:paraId="4DC40D15" w14:textId="77777777" w:rsidR="003B480E" w:rsidRDefault="003B480E" w:rsidP="00B474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hideMark/>
          </w:tcPr>
          <w:p w14:paraId="7536B52B" w14:textId="77777777" w:rsidR="003B480E" w:rsidRDefault="003B480E" w:rsidP="00B47480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480E" w14:paraId="1A210037" w14:textId="77777777" w:rsidTr="003B480E">
        <w:trPr>
          <w:tblCellSpacing w:w="0" w:type="dxa"/>
        </w:trPr>
        <w:tc>
          <w:tcPr>
            <w:tcW w:w="9006" w:type="dxa"/>
            <w:hideMark/>
          </w:tcPr>
          <w:p w14:paraId="4969C80E" w14:textId="77777777"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hideMark/>
          </w:tcPr>
          <w:p w14:paraId="7A2C8CC3" w14:textId="77777777"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3B480E" w14:paraId="66BB8E56" w14:textId="77777777" w:rsidTr="003B480E">
        <w:trPr>
          <w:tblCellSpacing w:w="0" w:type="dxa"/>
        </w:trPr>
        <w:tc>
          <w:tcPr>
            <w:tcW w:w="9006" w:type="dxa"/>
            <w:hideMark/>
          </w:tcPr>
          <w:p w14:paraId="7F11FCB1" w14:textId="77777777"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hideMark/>
          </w:tcPr>
          <w:p w14:paraId="701813C6" w14:textId="77777777"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3B480E" w14:paraId="5B02082D" w14:textId="77777777" w:rsidTr="003B480E">
        <w:trPr>
          <w:tblCellSpacing w:w="0" w:type="dxa"/>
        </w:trPr>
        <w:tc>
          <w:tcPr>
            <w:tcW w:w="9006" w:type="dxa"/>
            <w:hideMark/>
          </w:tcPr>
          <w:p w14:paraId="44505960" w14:textId="77777777"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  <w:hideMark/>
          </w:tcPr>
          <w:p w14:paraId="59819370" w14:textId="77777777" w:rsidR="003B480E" w:rsidRDefault="00AF5670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3B480E" w14:paraId="27903FAA" w14:textId="77777777" w:rsidTr="003B480E">
        <w:trPr>
          <w:tblCellSpacing w:w="0" w:type="dxa"/>
        </w:trPr>
        <w:tc>
          <w:tcPr>
            <w:tcW w:w="9006" w:type="dxa"/>
            <w:hideMark/>
          </w:tcPr>
          <w:p w14:paraId="7800940A" w14:textId="77777777"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hideMark/>
          </w:tcPr>
          <w:p w14:paraId="493C40D6" w14:textId="77777777"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F5670">
              <w:rPr>
                <w:color w:val="000000"/>
                <w:sz w:val="28"/>
                <w:szCs w:val="28"/>
              </w:rPr>
              <w:t>9</w:t>
            </w:r>
          </w:p>
        </w:tc>
      </w:tr>
      <w:tr w:rsidR="00AF5670" w14:paraId="14124D3C" w14:textId="77777777" w:rsidTr="00AF5670">
        <w:trPr>
          <w:tblCellSpacing w:w="0" w:type="dxa"/>
        </w:trPr>
        <w:tc>
          <w:tcPr>
            <w:tcW w:w="9006" w:type="dxa"/>
          </w:tcPr>
          <w:p w14:paraId="63E72224" w14:textId="77777777" w:rsidR="00AF5670" w:rsidRDefault="00AF5670" w:rsidP="00AF5670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5. Лист изменений и дополнений, внесенных в рабочую программу</w:t>
            </w:r>
          </w:p>
          <w:p w14:paraId="3515A090" w14:textId="77777777" w:rsidR="00AF5670" w:rsidRDefault="00AF5670" w:rsidP="00AF5670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19BD73DB" w14:textId="77777777" w:rsidR="00AF5670" w:rsidRDefault="00AF5670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AF5670" w14:paraId="521FC305" w14:textId="77777777" w:rsidTr="00AF5670">
        <w:trPr>
          <w:tblCellSpacing w:w="0" w:type="dxa"/>
        </w:trPr>
        <w:tc>
          <w:tcPr>
            <w:tcW w:w="9006" w:type="dxa"/>
          </w:tcPr>
          <w:p w14:paraId="1D29C4E0" w14:textId="77777777" w:rsidR="00AF5670" w:rsidRDefault="00AF5670" w:rsidP="00AF5670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6728330" w14:textId="77777777" w:rsidR="00AF5670" w:rsidRDefault="00AF5670" w:rsidP="00AF5670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AF5670" w14:paraId="5D5CC798" w14:textId="77777777" w:rsidTr="00AF5670">
        <w:trPr>
          <w:trHeight w:val="838"/>
          <w:tblCellSpacing w:w="0" w:type="dxa"/>
        </w:trPr>
        <w:tc>
          <w:tcPr>
            <w:tcW w:w="9006" w:type="dxa"/>
          </w:tcPr>
          <w:p w14:paraId="278976F4" w14:textId="77777777" w:rsidR="00AF5670" w:rsidRDefault="00AF5670" w:rsidP="00AF5670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5FA523D7" w14:textId="77777777" w:rsidR="00AF5670" w:rsidRDefault="00AF5670" w:rsidP="00AF5670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4B61FFEA" w14:textId="77777777" w:rsidR="003B480E" w:rsidRDefault="003B480E" w:rsidP="003B480E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09A38ADA" w14:textId="77777777" w:rsidR="003B480E" w:rsidRPr="008B4443" w:rsidRDefault="003B480E" w:rsidP="008B4443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14:paraId="621294AD" w14:textId="77777777" w:rsidR="003B480E" w:rsidRDefault="00B47480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ОГСЭ.01 ОСНОВЫ ФИЛОСОФИИ</w:t>
      </w:r>
    </w:p>
    <w:p w14:paraId="7DDE959F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14:paraId="5F1F00BA" w14:textId="77777777" w:rsidR="003B480E" w:rsidRPr="00B32809" w:rsidRDefault="003B480E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436BC519" w14:textId="77777777" w:rsidR="00B47480" w:rsidRPr="00A50CEF" w:rsidRDefault="003B480E" w:rsidP="00B47480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 w:rsidR="00B47480">
        <w:rPr>
          <w:sz w:val="28"/>
          <w:szCs w:val="28"/>
        </w:rPr>
        <w:t>Основы философии</w:t>
      </w:r>
      <w:r>
        <w:rPr>
          <w:sz w:val="28"/>
          <w:szCs w:val="28"/>
        </w:rPr>
        <w:t xml:space="preserve"> – </w:t>
      </w:r>
      <w:r w:rsidR="00B47480" w:rsidRPr="00476DF1">
        <w:rPr>
          <w:sz w:val="28"/>
          <w:szCs w:val="28"/>
        </w:rPr>
        <w:t xml:space="preserve">является частью  </w:t>
      </w:r>
      <w:r w:rsidR="00B47480">
        <w:rPr>
          <w:sz w:val="28"/>
          <w:szCs w:val="28"/>
        </w:rPr>
        <w:t>программы подготовки специалистов среднего звена</w:t>
      </w:r>
      <w:r w:rsidR="00B47480" w:rsidRPr="00476DF1">
        <w:rPr>
          <w:sz w:val="28"/>
          <w:szCs w:val="28"/>
        </w:rPr>
        <w:t xml:space="preserve"> ГА</w:t>
      </w:r>
      <w:r w:rsidR="00B47480">
        <w:rPr>
          <w:sz w:val="28"/>
          <w:szCs w:val="28"/>
        </w:rPr>
        <w:t>П</w:t>
      </w:r>
      <w:r w:rsidR="00B47480" w:rsidRPr="00476DF1">
        <w:rPr>
          <w:sz w:val="28"/>
          <w:szCs w:val="28"/>
        </w:rPr>
        <w:t xml:space="preserve">ОУ МО «Губернский колледж» по специальности </w:t>
      </w:r>
      <w:r w:rsidR="00B47480" w:rsidRPr="00B84EED">
        <w:rPr>
          <w:b/>
          <w:bCs/>
          <w:i/>
          <w:sz w:val="28"/>
          <w:szCs w:val="28"/>
        </w:rPr>
        <w:t>54.02.06 Изобразительное искусство и черчение</w:t>
      </w:r>
      <w:r w:rsidR="00B47480">
        <w:rPr>
          <w:sz w:val="28"/>
          <w:szCs w:val="28"/>
        </w:rPr>
        <w:t>,</w:t>
      </w:r>
      <w:r w:rsidR="00A867CF">
        <w:rPr>
          <w:sz w:val="28"/>
          <w:szCs w:val="28"/>
        </w:rPr>
        <w:t xml:space="preserve"> </w:t>
      </w:r>
      <w:r w:rsidR="00B47480" w:rsidRPr="004D5BBA">
        <w:rPr>
          <w:sz w:val="28"/>
          <w:szCs w:val="28"/>
        </w:rPr>
        <w:t>разработанной в соответствии с ФГОС СПО третьего поколения</w:t>
      </w:r>
      <w:r w:rsidR="00B47480">
        <w:rPr>
          <w:sz w:val="28"/>
          <w:szCs w:val="28"/>
        </w:rPr>
        <w:t>.</w:t>
      </w:r>
    </w:p>
    <w:p w14:paraId="18752EA5" w14:textId="77777777" w:rsidR="00B47480" w:rsidRDefault="00B47480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может быть </w:t>
      </w:r>
      <w:r w:rsidRPr="0048211D">
        <w:rPr>
          <w:sz w:val="28"/>
          <w:szCs w:val="28"/>
        </w:rPr>
        <w:t>использована  в дополнительном образовании и при переподготовке кадров в области рекламы, при наличии среднего профессионального образования обучающихся.</w:t>
      </w:r>
    </w:p>
    <w:p w14:paraId="628B2C42" w14:textId="77777777" w:rsidR="00B47480" w:rsidRPr="004D5BBA" w:rsidRDefault="00B47480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="00A867CF">
        <w:rPr>
          <w:sz w:val="28"/>
          <w:szCs w:val="28"/>
        </w:rPr>
        <w:t xml:space="preserve"> </w:t>
      </w:r>
      <w:r w:rsidRPr="0091509B">
        <w:rPr>
          <w:sz w:val="28"/>
          <w:szCs w:val="28"/>
          <w:u w:val="single"/>
        </w:rPr>
        <w:t xml:space="preserve">очной  </w:t>
      </w:r>
      <w:r w:rsidRPr="004D5BBA">
        <w:rPr>
          <w:i/>
          <w:sz w:val="28"/>
          <w:szCs w:val="28"/>
        </w:rPr>
        <w:t>формы обучения</w:t>
      </w:r>
      <w:r>
        <w:rPr>
          <w:sz w:val="28"/>
          <w:szCs w:val="28"/>
        </w:rPr>
        <w:t>.</w:t>
      </w:r>
    </w:p>
    <w:p w14:paraId="102DC249" w14:textId="77777777" w:rsidR="003B480E" w:rsidRDefault="003B480E" w:rsidP="00B47480">
      <w:pPr>
        <w:ind w:firstLine="737"/>
        <w:jc w:val="both"/>
        <w:rPr>
          <w:sz w:val="20"/>
          <w:szCs w:val="28"/>
        </w:rPr>
      </w:pPr>
    </w:p>
    <w:p w14:paraId="468329FC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>
        <w:rPr>
          <w:sz w:val="28"/>
          <w:szCs w:val="28"/>
        </w:rPr>
        <w:t xml:space="preserve">: учебная дисциплина «Основы философии» относится к общему гуманитарному и социально-экономическому циклу </w:t>
      </w:r>
      <w:r w:rsidR="00B47480">
        <w:rPr>
          <w:sz w:val="28"/>
          <w:szCs w:val="28"/>
        </w:rPr>
        <w:t>программы подготовки специалистов среднего звена</w:t>
      </w:r>
      <w:r>
        <w:rPr>
          <w:sz w:val="28"/>
          <w:szCs w:val="28"/>
        </w:rPr>
        <w:t>.</w:t>
      </w:r>
    </w:p>
    <w:p w14:paraId="30EE7C9E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482F8B98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630B2A05" w14:textId="77777777" w:rsidR="003B480E" w:rsidRDefault="003B480E" w:rsidP="003B480E">
      <w:pPr>
        <w:ind w:firstLine="60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Базовая часть </w:t>
      </w:r>
    </w:p>
    <w:p w14:paraId="3E57FFEC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студент должен </w:t>
      </w:r>
      <w:r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14:paraId="5101CF1C" w14:textId="77777777" w:rsidR="003B480E" w:rsidRDefault="003B480E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14:paraId="4D733EDC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</w:t>
      </w:r>
      <w:r>
        <w:rPr>
          <w:b/>
          <w:sz w:val="28"/>
          <w:szCs w:val="28"/>
        </w:rPr>
        <w:t xml:space="preserve"> знать</w:t>
      </w:r>
      <w:r>
        <w:rPr>
          <w:sz w:val="28"/>
          <w:szCs w:val="28"/>
        </w:rPr>
        <w:t>:</w:t>
      </w:r>
    </w:p>
    <w:p w14:paraId="593F6805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-основные категории и понятия философии;</w:t>
      </w:r>
    </w:p>
    <w:p w14:paraId="70866972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-роль философии в жизни человека и общества;</w:t>
      </w:r>
    </w:p>
    <w:p w14:paraId="6F882E40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-основы философского учения о бытии;</w:t>
      </w:r>
    </w:p>
    <w:p w14:paraId="5663468F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-сущность процесса познания;</w:t>
      </w:r>
    </w:p>
    <w:p w14:paraId="3996B8C9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-основы научной, философской и религиозной картин мира;</w:t>
      </w:r>
    </w:p>
    <w:p w14:paraId="663BD2E1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-об условиях формирования личности, свободе и ответственности за сохранение жизни, культуры, окружающей среды;</w:t>
      </w:r>
    </w:p>
    <w:p w14:paraId="2015F61B" w14:textId="77777777" w:rsidR="003B480E" w:rsidRDefault="003B480E" w:rsidP="00B4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-о социальных и этических проблемах, связанных с развитием и использованием достижений науки, техники и технологий</w:t>
      </w:r>
      <w:r w:rsidR="00B47480">
        <w:rPr>
          <w:sz w:val="28"/>
          <w:szCs w:val="28"/>
        </w:rPr>
        <w:t>.</w:t>
      </w:r>
    </w:p>
    <w:p w14:paraId="058F20A9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E4A55F" w14:textId="77777777" w:rsidR="003B480E" w:rsidRPr="008B4443" w:rsidRDefault="003B480E" w:rsidP="008B4443">
      <w:pPr>
        <w:ind w:firstLine="48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Вариативная часть  - не предусмотрено</w:t>
      </w:r>
    </w:p>
    <w:p w14:paraId="04A90D46" w14:textId="77777777" w:rsidR="008B4443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</w:p>
    <w:p w14:paraId="646EEF26" w14:textId="77777777" w:rsidR="008B4443" w:rsidRDefault="008B4443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 w:rsidR="00B47480" w:rsidRPr="00C11D7C">
        <w:rPr>
          <w:color w:val="000000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B47480" w:rsidRPr="003C0C70">
        <w:rPr>
          <w:sz w:val="28"/>
          <w:szCs w:val="28"/>
        </w:rPr>
        <w:t>программы подготовки специалистов среднего звена</w:t>
      </w:r>
      <w:r w:rsidR="00B47480" w:rsidRPr="00C11D7C">
        <w:rPr>
          <w:color w:val="000000"/>
          <w:spacing w:val="-6"/>
          <w:sz w:val="28"/>
          <w:szCs w:val="28"/>
        </w:rPr>
        <w:t xml:space="preserve"> по специальности </w:t>
      </w:r>
      <w:r w:rsidR="00B47480" w:rsidRPr="00C11D7C">
        <w:rPr>
          <w:b/>
          <w:i/>
          <w:color w:val="000000"/>
          <w:sz w:val="28"/>
          <w:szCs w:val="28"/>
        </w:rPr>
        <w:t>54.02.06 Изобразительное искусство и черчение</w:t>
      </w:r>
      <w:r w:rsidR="00B47480" w:rsidRPr="00C11D7C">
        <w:rPr>
          <w:color w:val="000000"/>
          <w:spacing w:val="-6"/>
          <w:sz w:val="28"/>
          <w:szCs w:val="28"/>
        </w:rPr>
        <w:t xml:space="preserve"> и овладению </w:t>
      </w:r>
      <w:r w:rsidR="00B47480" w:rsidRPr="008B4443">
        <w:rPr>
          <w:color w:val="000000"/>
          <w:spacing w:val="-6"/>
          <w:sz w:val="28"/>
          <w:szCs w:val="28"/>
        </w:rPr>
        <w:t>профессион</w:t>
      </w:r>
      <w:r w:rsidRPr="008B4443">
        <w:rPr>
          <w:color w:val="000000"/>
          <w:spacing w:val="-6"/>
          <w:sz w:val="28"/>
          <w:szCs w:val="28"/>
        </w:rPr>
        <w:t>альными компетенциями (ПК)</w:t>
      </w:r>
      <w:r w:rsidR="00B47480" w:rsidRPr="008B4443">
        <w:rPr>
          <w:color w:val="000000"/>
          <w:spacing w:val="-6"/>
          <w:sz w:val="28"/>
          <w:szCs w:val="28"/>
        </w:rPr>
        <w:t>:</w:t>
      </w:r>
    </w:p>
    <w:p w14:paraId="0ED971E7" w14:textId="77777777" w:rsidR="008B4443" w:rsidRPr="008B4443" w:rsidRDefault="008B4443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pacing w:val="-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8973"/>
      </w:tblGrid>
      <w:tr w:rsidR="008B4443" w:rsidRPr="004415ED" w14:paraId="7FF880EE" w14:textId="77777777" w:rsidTr="008B4443">
        <w:trPr>
          <w:trHeight w:val="651"/>
        </w:trPr>
        <w:tc>
          <w:tcPr>
            <w:tcW w:w="694" w:type="pct"/>
            <w:vAlign w:val="center"/>
          </w:tcPr>
          <w:p w14:paraId="46F37060" w14:textId="77777777" w:rsidR="008B4443" w:rsidRPr="004415ED" w:rsidRDefault="008B4443" w:rsidP="008B4443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415E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vAlign w:val="center"/>
          </w:tcPr>
          <w:p w14:paraId="042AFB54" w14:textId="77777777" w:rsidR="008B4443" w:rsidRPr="004415ED" w:rsidRDefault="008B4443" w:rsidP="008B4443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415ED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8B4443" w:rsidRPr="00472AB3" w14:paraId="73813E20" w14:textId="77777777" w:rsidTr="008B4443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2C3C" w14:textId="77777777" w:rsidR="008B4443" w:rsidRPr="008B4443" w:rsidRDefault="008B4443" w:rsidP="008B444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lastRenderedPageBreak/>
              <w:t>ПК 1.4.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EAB7" w14:textId="77777777" w:rsidR="008B4443" w:rsidRPr="008B4443" w:rsidRDefault="008B4443" w:rsidP="00005EEA">
            <w:pPr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t xml:space="preserve">Анализировать </w:t>
            </w:r>
            <w:r w:rsidR="00005EEA">
              <w:rPr>
                <w:bCs/>
                <w:sz w:val="28"/>
                <w:szCs w:val="28"/>
              </w:rPr>
              <w:t>занятия</w:t>
            </w:r>
            <w:r w:rsidRPr="008B4443">
              <w:rPr>
                <w:bCs/>
                <w:sz w:val="28"/>
                <w:szCs w:val="28"/>
              </w:rPr>
              <w:t xml:space="preserve"> изобразительного искусства.</w:t>
            </w:r>
          </w:p>
        </w:tc>
      </w:tr>
      <w:tr w:rsidR="008B4443" w:rsidRPr="00472AB3" w14:paraId="4B44D95E" w14:textId="77777777" w:rsidTr="008B4443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550D" w14:textId="77777777" w:rsidR="008B4443" w:rsidRPr="008B4443" w:rsidRDefault="008B4443" w:rsidP="008B444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t>ПК 2.4.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E46" w14:textId="77777777" w:rsidR="008B4443" w:rsidRPr="008B4443" w:rsidRDefault="008B4443" w:rsidP="00005EEA">
            <w:pPr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t xml:space="preserve">Анализировать </w:t>
            </w:r>
            <w:r w:rsidR="00005EEA">
              <w:rPr>
                <w:bCs/>
                <w:sz w:val="28"/>
                <w:szCs w:val="28"/>
              </w:rPr>
              <w:t>занятия</w:t>
            </w:r>
            <w:r w:rsidRPr="008B4443">
              <w:rPr>
                <w:bCs/>
                <w:sz w:val="28"/>
                <w:szCs w:val="28"/>
              </w:rPr>
              <w:t xml:space="preserve"> черчения</w:t>
            </w:r>
          </w:p>
        </w:tc>
      </w:tr>
      <w:tr w:rsidR="008B4443" w14:paraId="3AEDB2CF" w14:textId="77777777" w:rsidTr="008B4443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C164" w14:textId="77777777" w:rsidR="008B4443" w:rsidRPr="008B4443" w:rsidRDefault="008B4443" w:rsidP="008B444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t>ПК 4.4.</w:t>
            </w:r>
          </w:p>
          <w:p w14:paraId="472EF5CA" w14:textId="77777777" w:rsidR="008B4443" w:rsidRPr="008B4443" w:rsidRDefault="008B4443" w:rsidP="008B4443">
            <w:pPr>
              <w:widowControl w:val="0"/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25C4" w14:textId="77777777" w:rsidR="008B4443" w:rsidRPr="00005EEA" w:rsidRDefault="00005EEA" w:rsidP="008B4443">
            <w:pPr>
              <w:suppressAutoHyphens/>
              <w:rPr>
                <w:bCs/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>Анализировать внеурочные мероприятия.</w:t>
            </w:r>
          </w:p>
        </w:tc>
      </w:tr>
      <w:tr w:rsidR="008B4443" w14:paraId="6979093D" w14:textId="77777777" w:rsidTr="008B4443">
        <w:trPr>
          <w:trHeight w:val="65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A89" w14:textId="77777777" w:rsidR="008B4443" w:rsidRPr="008B4443" w:rsidRDefault="008B4443" w:rsidP="008B444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8B4443">
              <w:rPr>
                <w:bCs/>
                <w:sz w:val="28"/>
                <w:szCs w:val="28"/>
              </w:rPr>
              <w:t>ПК 5.3.</w:t>
            </w:r>
          </w:p>
          <w:p w14:paraId="0C5C93B9" w14:textId="77777777" w:rsidR="008B4443" w:rsidRDefault="008B4443" w:rsidP="008B4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CD8A" w14:textId="77777777" w:rsidR="00005EEA" w:rsidRPr="00005EEA" w:rsidRDefault="00005EEA" w:rsidP="00005E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>Систематизировать педагогический опыт, обосновывать выбор методов и средств собственной педагогической практики.</w:t>
            </w:r>
          </w:p>
          <w:p w14:paraId="3228FCDA" w14:textId="77777777" w:rsidR="008B4443" w:rsidRPr="00005EEA" w:rsidRDefault="008B4443" w:rsidP="008B4443">
            <w:pPr>
              <w:rPr>
                <w:sz w:val="28"/>
                <w:szCs w:val="28"/>
              </w:rPr>
            </w:pPr>
          </w:p>
        </w:tc>
      </w:tr>
    </w:tbl>
    <w:p w14:paraId="63646564" w14:textId="77777777" w:rsidR="008B4443" w:rsidRDefault="008B4443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pacing w:val="-6"/>
          <w:sz w:val="28"/>
          <w:szCs w:val="28"/>
        </w:rPr>
      </w:pPr>
      <w:r w:rsidRPr="008B4443">
        <w:rPr>
          <w:spacing w:val="-6"/>
          <w:sz w:val="28"/>
          <w:szCs w:val="28"/>
        </w:rPr>
        <w:tab/>
      </w:r>
      <w:r w:rsidRPr="00C14111">
        <w:rPr>
          <w:sz w:val="28"/>
          <w:szCs w:val="28"/>
        </w:rPr>
        <w:t>В процессе освоения дисциплины</w:t>
      </w:r>
      <w:r>
        <w:rPr>
          <w:sz w:val="28"/>
          <w:szCs w:val="28"/>
        </w:rPr>
        <w:t xml:space="preserve"> у студентов должны  формироваться общие компетенции (ОК)</w:t>
      </w:r>
      <w:r w:rsidR="00271189" w:rsidRPr="008B4443">
        <w:rPr>
          <w:color w:val="000000"/>
          <w:spacing w:val="-6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9035"/>
      </w:tblGrid>
      <w:tr w:rsidR="00005EEA" w:rsidRPr="00005EEA" w14:paraId="3E4E57AC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D50" w14:textId="77777777" w:rsidR="00005EEA" w:rsidRPr="00005EEA" w:rsidRDefault="00005EEA" w:rsidP="00005EEA">
            <w:pPr>
              <w:widowControl w:val="0"/>
              <w:tabs>
                <w:tab w:val="left" w:pos="9923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005EE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3B1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005EEA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05EEA" w:rsidRPr="00FB078A" w14:paraId="54421A24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2811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BF20F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005EEA" w:rsidRPr="00FB078A" w14:paraId="29F2A9E4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B81D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ECA2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решения профессиональных задач, оценивать их эффективность и качество. </w:t>
            </w:r>
          </w:p>
        </w:tc>
      </w:tr>
      <w:tr w:rsidR="00005EEA" w:rsidRPr="00FB078A" w14:paraId="5D8EE1E1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5BA8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3.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25FB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005EEA" w:rsidRPr="00FB078A" w14:paraId="45BCC317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4A75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3C8D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005EEA" w:rsidRPr="00FB078A" w14:paraId="51C5042A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2956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5.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BC3A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005EEA" w:rsidRPr="00FB078A" w14:paraId="7B4A1A82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AC48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6.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04A5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Работать в коллективе и команде, взаимодействовать с коллегами и социальными партнерами по вопросам организации образования. </w:t>
            </w:r>
          </w:p>
        </w:tc>
      </w:tr>
      <w:tr w:rsidR="00005EEA" w:rsidRPr="00FB078A" w14:paraId="055B3EF7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F512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9985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</w:tr>
      <w:tr w:rsidR="00005EEA" w:rsidRPr="00FB078A" w14:paraId="48930BAB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2D53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8.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8758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005EEA" w:rsidRPr="00FB078A" w14:paraId="718D22E7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6AA6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9.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3FBD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Осуществлять профессиональную деятельность в условиях обновления ее целей, содержания, смены технологий.  </w:t>
            </w:r>
          </w:p>
        </w:tc>
      </w:tr>
      <w:tr w:rsidR="00005EEA" w:rsidRPr="00FB078A" w14:paraId="3B4F6145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F1D3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10.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9DF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Осуществлять профилактику травматизма, обеспечивать охрану жизни и здоровья детей. </w:t>
            </w:r>
          </w:p>
        </w:tc>
      </w:tr>
      <w:tr w:rsidR="00005EEA" w:rsidRPr="00FB078A" w14:paraId="0A1D50EF" w14:textId="77777777" w:rsidTr="00005EEA">
        <w:trPr>
          <w:trHeight w:val="673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6510" w14:textId="77777777" w:rsidR="00005EEA" w:rsidRPr="00FB078A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11.</w:t>
            </w:r>
          </w:p>
        </w:tc>
        <w:tc>
          <w:tcPr>
            <w:tcW w:w="4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FE36" w14:textId="77777777" w:rsidR="00005EEA" w:rsidRPr="00005EEA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05EEA">
              <w:rPr>
                <w:sz w:val="28"/>
                <w:szCs w:val="28"/>
              </w:rPr>
              <w:t xml:space="preserve">Строить профессиональную деятельность с соблюдением регулирующих ее правовых норм. </w:t>
            </w:r>
          </w:p>
        </w:tc>
      </w:tr>
    </w:tbl>
    <w:p w14:paraId="21B6A948" w14:textId="77777777" w:rsidR="000F134B" w:rsidRDefault="000F134B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rFonts w:eastAsia="Lucida Sans Unicode"/>
        </w:rPr>
      </w:pPr>
    </w:p>
    <w:p w14:paraId="7788FB6E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rStyle w:val="FontStyle72"/>
          <w:rFonts w:eastAsia="Lucida Sans Unicode"/>
        </w:rPr>
        <w:t>1.</w:t>
      </w:r>
      <w:r>
        <w:rPr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14:paraId="5D22A7B7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максимальной учебной нагрузки студента  </w:t>
      </w:r>
      <w:r w:rsidR="00B85CEA">
        <w:rPr>
          <w:bCs/>
          <w:sz w:val="28"/>
          <w:szCs w:val="28"/>
        </w:rPr>
        <w:t xml:space="preserve">60 </w:t>
      </w:r>
      <w:r>
        <w:rPr>
          <w:bCs/>
          <w:sz w:val="28"/>
          <w:szCs w:val="28"/>
        </w:rPr>
        <w:t>час</w:t>
      </w:r>
      <w:r w:rsidR="00B85CE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, в том числе:</w:t>
      </w:r>
    </w:p>
    <w:p w14:paraId="158901F5" w14:textId="77777777" w:rsidR="003B480E" w:rsidRDefault="003B480E" w:rsidP="003B480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обязательной аудиторной учебной нагрузки студента  48часов;</w:t>
      </w:r>
    </w:p>
    <w:p w14:paraId="441CCBC0" w14:textId="77777777" w:rsidR="003B480E" w:rsidRPr="008B4443" w:rsidRDefault="003B480E" w:rsidP="008B444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самостоятельной работы студента  </w:t>
      </w:r>
      <w:r w:rsidR="00B85CEA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 xml:space="preserve"> час</w:t>
      </w:r>
      <w:r w:rsidR="00B85CEA">
        <w:rPr>
          <w:bCs/>
          <w:sz w:val="28"/>
          <w:szCs w:val="28"/>
        </w:rPr>
        <w:t>ов</w:t>
      </w:r>
      <w:r w:rsidR="008B4443">
        <w:rPr>
          <w:bCs/>
          <w:sz w:val="28"/>
          <w:szCs w:val="28"/>
        </w:rPr>
        <w:t>.</w:t>
      </w:r>
    </w:p>
    <w:p w14:paraId="1FC163FC" w14:textId="77777777" w:rsidR="003B480E" w:rsidRPr="00B32809" w:rsidRDefault="003B480E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9258F37" w14:textId="77777777" w:rsidR="003B480E" w:rsidRDefault="003B480E" w:rsidP="003B480E">
      <w:pPr>
        <w:rPr>
          <w:i/>
          <w:sz w:val="28"/>
          <w:szCs w:val="28"/>
        </w:rPr>
      </w:pPr>
    </w:p>
    <w:p w14:paraId="10F41490" w14:textId="77777777" w:rsidR="00B32809" w:rsidRDefault="00B32809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u w:val="single"/>
        </w:rPr>
      </w:pPr>
      <w:r>
        <w:rPr>
          <w:b/>
          <w:sz w:val="28"/>
        </w:rPr>
        <w:t>2.1. Объем учебной дисциплины и виды учебной работы</w:t>
      </w:r>
    </w:p>
    <w:p w14:paraId="7EC59B25" w14:textId="77777777" w:rsidR="00B32809" w:rsidRDefault="00B32809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2"/>
        <w:gridCol w:w="3174"/>
      </w:tblGrid>
      <w:tr w:rsidR="00B32809" w14:paraId="78DBE00E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DDB8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3C3C2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B32809" w14:paraId="403495F3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F7505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A90514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60</w:t>
            </w:r>
          </w:p>
        </w:tc>
      </w:tr>
      <w:tr w:rsidR="00B32809" w14:paraId="3D2A5F95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96245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EBC67C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48</w:t>
            </w:r>
          </w:p>
        </w:tc>
      </w:tr>
      <w:tr w:rsidR="00B32809" w14:paraId="4A66AB55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A1BD7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EF62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05488FFA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7C24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60FC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</w:tr>
      <w:tr w:rsidR="00B32809" w14:paraId="70DE38A1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C82A4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A07E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B32809" w14:paraId="1DE8FB0D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F612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контрольные работы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AF58A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32809" w14:paraId="5071739D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F3E94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курсовая работа (проект)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49348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</w:tr>
      <w:tr w:rsidR="00B32809" w:rsidRPr="00B32809" w14:paraId="7F61D424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6D33F0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Самостоятельная работа студента (всего)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6E593A" w14:textId="77777777" w:rsidR="00B32809" w:rsidRP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12</w:t>
            </w:r>
          </w:p>
        </w:tc>
      </w:tr>
      <w:tr w:rsidR="00B32809" w14:paraId="3D455330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14739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46F0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 w:val="28"/>
              </w:rPr>
            </w:pPr>
          </w:p>
        </w:tc>
      </w:tr>
      <w:tr w:rsidR="00B32809" w14:paraId="2D43351F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52FE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5AA39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</w:tr>
      <w:tr w:rsidR="00B32809" w14:paraId="39E147BB" w14:textId="77777777" w:rsidTr="00C56017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59A88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1FFD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32809" w14:paraId="443B98B1" w14:textId="77777777" w:rsidTr="005C1572">
        <w:trPr>
          <w:trHeight w:val="1"/>
        </w:trPr>
        <w:tc>
          <w:tcPr>
            <w:tcW w:w="10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899C3D" w14:textId="77777777" w:rsidR="00B32809" w:rsidRDefault="00B32809" w:rsidP="00B32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Промежуточная аттестация в форме дифференцированного зачета</w:t>
            </w:r>
          </w:p>
        </w:tc>
      </w:tr>
    </w:tbl>
    <w:p w14:paraId="3D5D918C" w14:textId="77777777" w:rsidR="00B32809" w:rsidRDefault="00B32809" w:rsidP="003B480E">
      <w:pPr>
        <w:rPr>
          <w:i/>
          <w:sz w:val="28"/>
          <w:szCs w:val="28"/>
        </w:rPr>
        <w:sectPr w:rsidR="00B32809" w:rsidSect="000F134B"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26"/>
        </w:sectPr>
      </w:pPr>
    </w:p>
    <w:p w14:paraId="49A57A21" w14:textId="77777777" w:rsidR="00B32809" w:rsidRDefault="003B480E" w:rsidP="00B3280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14:paraId="6C4B2EC2" w14:textId="77777777" w:rsidR="003B480E" w:rsidRDefault="00B32809" w:rsidP="00B3280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ОГСЭ.01</w:t>
      </w:r>
      <w:r w:rsidR="003B480E">
        <w:rPr>
          <w:b/>
          <w:sz w:val="28"/>
          <w:szCs w:val="28"/>
        </w:rPr>
        <w:t xml:space="preserve"> Основы философии</w:t>
      </w:r>
    </w:p>
    <w:p w14:paraId="1B4DC276" w14:textId="77777777" w:rsidR="003B480E" w:rsidRDefault="003B480E" w:rsidP="003B480E">
      <w:pPr>
        <w:spacing w:before="120"/>
        <w:jc w:val="center"/>
        <w:rPr>
          <w:b/>
          <w:sz w:val="28"/>
          <w:szCs w:val="28"/>
        </w:rPr>
      </w:pPr>
    </w:p>
    <w:tbl>
      <w:tblPr>
        <w:tblW w:w="0" w:type="auto"/>
        <w:tblInd w:w="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1003"/>
        <w:gridCol w:w="147"/>
        <w:gridCol w:w="155"/>
        <w:gridCol w:w="286"/>
        <w:gridCol w:w="8185"/>
        <w:gridCol w:w="1927"/>
        <w:gridCol w:w="1266"/>
      </w:tblGrid>
      <w:tr w:rsidR="00B32809" w14:paraId="0C24B46C" w14:textId="77777777" w:rsidTr="00C56017">
        <w:trPr>
          <w:trHeight w:val="20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129F79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 и тем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20D3E9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i/>
                <w:sz w:val="28"/>
              </w:rPr>
              <w:t xml:space="preserve"> (если предусмотрены)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126162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D2D532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</w:p>
          <w:p w14:paraId="5EDAD4D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 освоения</w:t>
            </w:r>
          </w:p>
        </w:tc>
      </w:tr>
      <w:tr w:rsidR="00B32809" w14:paraId="1C38C151" w14:textId="77777777" w:rsidTr="00C56017">
        <w:trPr>
          <w:trHeight w:val="20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72A450F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>Раздел1. Предмет философия и ее история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BA848A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1F7562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38B1E8B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3C3F4B21" w14:textId="77777777" w:rsidTr="00C56017">
        <w:trPr>
          <w:trHeight w:val="2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85D134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</w:p>
          <w:p w14:paraId="35BA206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1.1.</w:t>
            </w:r>
          </w:p>
          <w:p w14:paraId="4079E86F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 понятия    и  предмет</w:t>
            </w:r>
          </w:p>
          <w:p w14:paraId="1FD6BC13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 Философия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BF9DEE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BE8E7A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010C0A8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45FC7F2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A62DFF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26D6753" w14:textId="77777777" w:rsidTr="00C56017">
        <w:trPr>
          <w:trHeight w:val="40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332135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31E00F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117312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Философия и мировоззрение. Исторические типы мировоззрения: миф, религия, философия</w:t>
            </w:r>
          </w:p>
          <w:p w14:paraId="71C5C54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B2E881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327C86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3840D0E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299BA09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B32809" w14:paraId="3BCF8901" w14:textId="77777777" w:rsidTr="00C56017">
        <w:trPr>
          <w:trHeight w:val="38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A21AF2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949100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2F8EAD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Предмет и определение философии. Методология ,функции , рол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255C4B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1F69A54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2F6A97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25C7F56" w14:textId="77777777" w:rsidTr="00C56017">
        <w:trPr>
          <w:trHeight w:val="3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3C7B83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FF3E3F0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343D04">
              <w:rPr>
                <w:b/>
                <w:sz w:val="28"/>
              </w:rPr>
              <w:t xml:space="preserve">Лабораторные работы </w:t>
            </w:r>
          </w:p>
          <w:p w14:paraId="0A7C379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A6E828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5C92AF5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0B9AEA4E" w14:textId="77777777" w:rsidTr="00C56017">
        <w:trPr>
          <w:trHeight w:val="3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18DAF9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3968AFB" w14:textId="77777777" w:rsidR="00B32809" w:rsidRPr="00343D04" w:rsidRDefault="00B73162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 занятия</w:t>
            </w:r>
          </w:p>
          <w:p w14:paraId="615E761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FE5C91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D615F8A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6E72738" w14:textId="77777777" w:rsidTr="00C56017">
        <w:trPr>
          <w:trHeight w:val="3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11B7C84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684A70D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343D04">
              <w:rPr>
                <w:b/>
                <w:sz w:val="28"/>
              </w:rPr>
              <w:t>Контрольные работы</w:t>
            </w:r>
          </w:p>
          <w:p w14:paraId="4A09620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03A61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8080651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9721970" w14:textId="77777777" w:rsidTr="00C56017">
        <w:trPr>
          <w:trHeight w:val="2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CD8685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</w:p>
          <w:p w14:paraId="0528632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Тема1. 2.</w:t>
            </w:r>
          </w:p>
          <w:p w14:paraId="797148FA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Философия Древнего мира и </w:t>
            </w:r>
          </w:p>
          <w:p w14:paraId="0A098F4B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 xml:space="preserve">Средних </w:t>
            </w:r>
            <w:r>
              <w:rPr>
                <w:b/>
                <w:sz w:val="28"/>
              </w:rPr>
              <w:lastRenderedPageBreak/>
              <w:t>веков</w:t>
            </w:r>
          </w:p>
          <w:p w14:paraId="2BCAD616" w14:textId="77777777" w:rsidR="00B32809" w:rsidRDefault="00B32809" w:rsidP="00C56017">
            <w:pPr>
              <w:rPr>
                <w:sz w:val="28"/>
              </w:rPr>
            </w:pPr>
          </w:p>
          <w:p w14:paraId="1F83D96B" w14:textId="77777777" w:rsidR="00B32809" w:rsidRDefault="00B32809" w:rsidP="00C56017">
            <w:pPr>
              <w:rPr>
                <w:sz w:val="28"/>
              </w:rPr>
            </w:pPr>
          </w:p>
          <w:p w14:paraId="2038A608" w14:textId="77777777" w:rsidR="00B32809" w:rsidRDefault="00B32809" w:rsidP="00C56017">
            <w:pPr>
              <w:rPr>
                <w:sz w:val="28"/>
              </w:rPr>
            </w:pPr>
          </w:p>
          <w:p w14:paraId="38463150" w14:textId="77777777" w:rsidR="00B32809" w:rsidRDefault="00B32809" w:rsidP="00C56017">
            <w:pPr>
              <w:rPr>
                <w:sz w:val="28"/>
              </w:rPr>
            </w:pPr>
          </w:p>
          <w:p w14:paraId="77DE8A93" w14:textId="77777777" w:rsidR="00B32809" w:rsidRDefault="00B32809" w:rsidP="00C56017">
            <w:pPr>
              <w:rPr>
                <w:sz w:val="28"/>
              </w:rPr>
            </w:pPr>
          </w:p>
          <w:p w14:paraId="2F77124E" w14:textId="77777777" w:rsidR="00B32809" w:rsidRDefault="00B32809" w:rsidP="00C56017">
            <w:pPr>
              <w:rPr>
                <w:sz w:val="28"/>
              </w:rPr>
            </w:pPr>
          </w:p>
          <w:p w14:paraId="0605F934" w14:textId="77777777" w:rsidR="00B32809" w:rsidRDefault="00B32809" w:rsidP="00C56017">
            <w:pPr>
              <w:rPr>
                <w:sz w:val="28"/>
              </w:rPr>
            </w:pPr>
          </w:p>
          <w:p w14:paraId="2E360294" w14:textId="77777777" w:rsidR="00B32809" w:rsidRDefault="00B32809" w:rsidP="00C56017">
            <w:pPr>
              <w:jc w:val="right"/>
              <w:rPr>
                <w:sz w:val="28"/>
              </w:rPr>
            </w:pPr>
          </w:p>
          <w:p w14:paraId="690DB491" w14:textId="77777777" w:rsidR="00B32809" w:rsidRDefault="00B32809" w:rsidP="00C56017">
            <w:pPr>
              <w:jc w:val="right"/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DD4FF7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F5A059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3B95985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7502592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6244B8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99F5D01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946BBB9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99C807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3F97AB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Философия Древней Индии 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4E6D49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676919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4DBBA3B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3285AD1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4D4DB82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1.2</w:t>
            </w:r>
          </w:p>
        </w:tc>
      </w:tr>
      <w:tr w:rsidR="00B32809" w14:paraId="4BBEB543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1BFD43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73D2E8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12FB8A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Философия Древнего  Кита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ECAD76C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6B7297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F641DD2" w14:textId="77777777" w:rsidTr="00C56017">
        <w:trPr>
          <w:trHeight w:val="33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E3CAEE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90F569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C78F9C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Становление философии в древней Греции. Философские школы.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8131FD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70BA093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C00A26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181FE13" w14:textId="77777777" w:rsidTr="00C56017">
        <w:trPr>
          <w:trHeight w:val="33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ED8BC2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BB8281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2E621F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Учение Сократа, Платона, Аристотеля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1B0E78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AAE0851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2E2DD6B" w14:textId="77777777" w:rsidTr="00C56017">
        <w:trPr>
          <w:trHeight w:val="37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2FCBFA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51053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042FAE8" w14:textId="77777777" w:rsidR="00B32809" w:rsidRDefault="00B73162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Средневековая философия</w:t>
            </w:r>
            <w:r w:rsidR="00B32809">
              <w:rPr>
                <w:sz w:val="28"/>
              </w:rPr>
              <w:t xml:space="preserve">. Теория </w:t>
            </w:r>
            <w:proofErr w:type="spellStart"/>
            <w:r w:rsidR="00B32809">
              <w:rPr>
                <w:sz w:val="28"/>
              </w:rPr>
              <w:t>теоцентризма</w:t>
            </w:r>
            <w:proofErr w:type="spellEnd"/>
            <w:r w:rsidR="00B32809">
              <w:rPr>
                <w:sz w:val="28"/>
              </w:rPr>
              <w:t xml:space="preserve">, Патристика, схоластика, догматизм.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4A078E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B4A77C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63C77657" w14:textId="77777777" w:rsidTr="00C56017">
        <w:trPr>
          <w:trHeight w:val="37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4554BE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74EBF2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30919C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Патристика . схоластика, догматизм.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F2DFD5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25CF8F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490F07CB" w14:textId="77777777" w:rsidTr="00C56017">
        <w:trPr>
          <w:trHeight w:val="2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613CF4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104CC2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  <w:r>
              <w:rPr>
                <w:sz w:val="28"/>
              </w:rPr>
              <w:t xml:space="preserve">-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0191F3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3ECFE84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1134D4CC" w14:textId="77777777" w:rsidTr="00C56017">
        <w:trPr>
          <w:trHeight w:val="227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0AAD754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5139087" w14:textId="77777777" w:rsidR="00B32809" w:rsidRDefault="00B32809" w:rsidP="00B73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 xml:space="preserve">  - </w:t>
            </w:r>
            <w:r w:rsidR="00B73162">
              <w:rPr>
                <w:sz w:val="28"/>
              </w:rPr>
              <w:t>С</w:t>
            </w:r>
            <w:r>
              <w:rPr>
                <w:sz w:val="28"/>
              </w:rPr>
              <w:t>редневековое свободомыслие - провести анализ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A9C4ACF" w14:textId="77777777" w:rsidR="00B32809" w:rsidRDefault="00B32809" w:rsidP="00C56017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48EEB0C7" w14:textId="77777777" w:rsidR="00B32809" w:rsidRDefault="00B32809" w:rsidP="00C56017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0800AA5F" w14:textId="77777777" w:rsidR="00B32809" w:rsidRDefault="00B32809" w:rsidP="00C56017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C94BD7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ACDD195" w14:textId="77777777" w:rsidTr="00C56017">
        <w:trPr>
          <w:trHeight w:val="43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2D45ECA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8454C91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Контрольные работы-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59720B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1CE84E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CD7409F" w14:textId="77777777" w:rsidTr="00C56017">
        <w:trPr>
          <w:trHeight w:val="2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4EE336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1369A9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 работа обучающихся-</w:t>
            </w:r>
          </w:p>
          <w:p w14:paraId="56D6225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Составить сравнительную таблицу «Взгляды философов греческих школ»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FEF80E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231D57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284A660" w14:textId="77777777" w:rsidTr="00C56017">
        <w:trPr>
          <w:trHeight w:val="511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8D70068" w14:textId="77777777" w:rsidR="00B32809" w:rsidRDefault="00B32809" w:rsidP="00C56017">
            <w:pPr>
              <w:tabs>
                <w:tab w:val="left" w:pos="30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Тема 1.3</w:t>
            </w:r>
          </w:p>
          <w:p w14:paraId="7B377E27" w14:textId="77777777" w:rsidR="00B32809" w:rsidRDefault="00B32809" w:rsidP="00C56017">
            <w:pPr>
              <w:tabs>
                <w:tab w:val="left" w:pos="30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>Философия Возрождения и Нового времени</w:t>
            </w:r>
          </w:p>
          <w:p w14:paraId="1AEF9F59" w14:textId="77777777" w:rsidR="00B32809" w:rsidRDefault="00B32809" w:rsidP="00C56017">
            <w:pPr>
              <w:jc w:val="right"/>
              <w:rPr>
                <w:sz w:val="28"/>
              </w:rPr>
            </w:pPr>
          </w:p>
          <w:p w14:paraId="75C0D280" w14:textId="77777777" w:rsidR="00B32809" w:rsidRDefault="00B32809" w:rsidP="00C56017">
            <w:pPr>
              <w:jc w:val="right"/>
              <w:rPr>
                <w:sz w:val="28"/>
              </w:rPr>
            </w:pPr>
          </w:p>
          <w:p w14:paraId="0158690C" w14:textId="77777777" w:rsidR="00B32809" w:rsidRDefault="00B32809" w:rsidP="00C56017">
            <w:pPr>
              <w:jc w:val="right"/>
              <w:rPr>
                <w:sz w:val="28"/>
              </w:rPr>
            </w:pPr>
          </w:p>
          <w:p w14:paraId="37C29E3E" w14:textId="77777777" w:rsidR="00B32809" w:rsidRDefault="00B32809" w:rsidP="00C56017">
            <w:pPr>
              <w:jc w:val="right"/>
              <w:rPr>
                <w:sz w:val="28"/>
              </w:rPr>
            </w:pPr>
          </w:p>
          <w:p w14:paraId="403D82CC" w14:textId="77777777" w:rsidR="00B32809" w:rsidRDefault="00B32809" w:rsidP="00C56017">
            <w:pPr>
              <w:jc w:val="right"/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2CF9BF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19FDE26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D1A3C36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C4C0926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5EFAB03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680486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266D86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Черты Ренессанса, их  отражение в философской мысли . Гуманизм и антропоцентризм эпохи Возрождения 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E89F091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6CDEC723" w14:textId="77777777" w:rsidR="00B32809" w:rsidRDefault="00B32809" w:rsidP="00C56017">
            <w:pPr>
              <w:ind w:firstLine="708"/>
              <w:jc w:val="center"/>
              <w:rPr>
                <w:sz w:val="28"/>
              </w:rPr>
            </w:pPr>
          </w:p>
          <w:p w14:paraId="398A6919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 xml:space="preserve">        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DEEC6C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65B4AC5" w14:textId="77777777" w:rsidTr="00C56017">
        <w:trPr>
          <w:trHeight w:val="27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C07B64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EE8492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04A95E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Особенности философии Нового времени : рационализм и эмпиризм в  теории познания. 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865EF72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99FE68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E33BDFC" w14:textId="77777777" w:rsidTr="00C56017">
        <w:trPr>
          <w:trHeight w:val="282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75021E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832BAC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D33F59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Философы Ф. Бэкон, Т. Гоббс, </w:t>
            </w:r>
            <w:proofErr w:type="spellStart"/>
            <w:r>
              <w:rPr>
                <w:sz w:val="28"/>
              </w:rPr>
              <w:t>Р.Декарт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Д.Локк</w:t>
            </w:r>
            <w:proofErr w:type="spellEnd"/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D61ED36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0D6096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3CEB6FA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0C594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EC9750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19C240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Немецкая классическая философия. Агностицизм И .Канта 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E1FFDA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C5213D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3D3A02E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C4E794C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99048B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F41F10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Диалектика Г. Гегеля, материализм Л. Фейербаха.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FC8E9B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BA1C11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ACBD1B8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8B4BCA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8B7535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C056C0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Позитивизм и эволюционизм О. Конта. Диалектика К. Маркса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70D20C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DAF57E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5D33A08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8395E7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BEA57F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83DA34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«Философия жизни» А. Шопенгауэра, Ф. Ницше.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FADC0F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7D1C73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2087128" w14:textId="77777777" w:rsidTr="00C56017">
        <w:trPr>
          <w:trHeight w:val="18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366043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BBCC4D7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 xml:space="preserve">Лабораторные работы-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3D8468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B17258D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C45A050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8E9EAB1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0DD560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BA2F40"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 xml:space="preserve"> –диалектика Г. Гегеля;</w:t>
            </w:r>
          </w:p>
          <w:p w14:paraId="363925B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работа с философским словарем.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9682CD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C8D857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1F13B3D" w14:textId="77777777" w:rsidTr="00C56017">
        <w:trPr>
          <w:trHeight w:val="31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623E97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AC144BE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 xml:space="preserve">Контрольные работы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376E8D2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3CE71D2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448025F" w14:textId="77777777" w:rsidTr="00C56017">
        <w:trPr>
          <w:trHeight w:val="30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E7A649C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8727927" w14:textId="77777777" w:rsidR="00B32809" w:rsidRPr="00BA2F40" w:rsidRDefault="00B32809" w:rsidP="00C56017">
            <w:pPr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Самостоятельная работа обучающихся:</w:t>
            </w:r>
          </w:p>
          <w:p w14:paraId="5A9ECE1E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Учение о государстве Н. Макиавелли-работа и источником.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95645F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DC6F23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DE04909" w14:textId="77777777" w:rsidTr="00C56017">
        <w:trPr>
          <w:trHeight w:val="195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98FEC27" w14:textId="77777777" w:rsidR="00B32809" w:rsidRDefault="00B32809" w:rsidP="00C560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 1.4</w:t>
            </w:r>
          </w:p>
          <w:p w14:paraId="71634E89" w14:textId="77777777" w:rsidR="00B32809" w:rsidRDefault="00B32809" w:rsidP="00C5601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Современная философия</w:t>
            </w:r>
          </w:p>
          <w:p w14:paraId="09C8CAB8" w14:textId="77777777" w:rsidR="00B32809" w:rsidRDefault="00B32809" w:rsidP="00C56017">
            <w:pPr>
              <w:jc w:val="center"/>
              <w:rPr>
                <w:b/>
                <w:sz w:val="28"/>
              </w:rPr>
            </w:pPr>
          </w:p>
          <w:p w14:paraId="7715AC83" w14:textId="77777777" w:rsidR="00B32809" w:rsidRDefault="00B32809" w:rsidP="00C56017">
            <w:pPr>
              <w:jc w:val="center"/>
              <w:rPr>
                <w:b/>
                <w:sz w:val="28"/>
              </w:rPr>
            </w:pPr>
          </w:p>
          <w:p w14:paraId="15881C3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1AF694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166E04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42B7A81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1AB8441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2A18CFA5" w14:textId="77777777" w:rsidR="00B32809" w:rsidRDefault="00B32809" w:rsidP="00C56017">
            <w:pPr>
              <w:ind w:firstLine="708"/>
              <w:jc w:val="center"/>
              <w:rPr>
                <w:sz w:val="28"/>
              </w:rPr>
            </w:pPr>
          </w:p>
          <w:p w14:paraId="14E2A3A4" w14:textId="77777777" w:rsidR="00B32809" w:rsidRDefault="00B32809" w:rsidP="00C56017">
            <w:pPr>
              <w:ind w:firstLine="708"/>
              <w:jc w:val="center"/>
              <w:rPr>
                <w:sz w:val="28"/>
              </w:rPr>
            </w:pPr>
          </w:p>
          <w:p w14:paraId="55AC94FB" w14:textId="77777777" w:rsidR="00B32809" w:rsidRDefault="00B32809" w:rsidP="00C56017">
            <w:pPr>
              <w:ind w:firstLine="708"/>
              <w:jc w:val="center"/>
              <w:rPr>
                <w:sz w:val="28"/>
              </w:rPr>
            </w:pPr>
          </w:p>
          <w:p w14:paraId="58DC492F" w14:textId="77777777" w:rsidR="00B32809" w:rsidRDefault="00B32809" w:rsidP="00C56017">
            <w:pPr>
              <w:ind w:firstLine="708"/>
              <w:jc w:val="center"/>
              <w:rPr>
                <w:sz w:val="28"/>
              </w:rPr>
            </w:pPr>
          </w:p>
          <w:p w14:paraId="15F06E69" w14:textId="77777777" w:rsidR="00B32809" w:rsidRDefault="00B32809" w:rsidP="00C56017">
            <w:pPr>
              <w:ind w:firstLine="7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3C87FEC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E478064" w14:textId="77777777" w:rsidTr="00C56017">
        <w:trPr>
          <w:trHeight w:val="19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05EE957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42A66E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9B9890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Основные направления философии ХХ века: неопозитивизм, прагматизм ,экзистенциализм .Философия бессознательного.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DCA8983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E0A5ABA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E9C463A" w14:textId="77777777" w:rsidTr="00C56017">
        <w:trPr>
          <w:trHeight w:val="28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815489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38F38B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  <w:p w14:paraId="387F156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E65CDBC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Особенности русской философии. Русская идея ,русский космизм Работа с текстом В. Соловьева  «Русская идея» 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292AF0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05100E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2CEF347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C3F14C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B0D244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  <w:r>
              <w:rPr>
                <w:sz w:val="28"/>
              </w:rPr>
              <w:t xml:space="preserve">-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235C01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316F55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D3CEA04" w14:textId="77777777" w:rsidTr="00C56017">
        <w:trPr>
          <w:trHeight w:val="40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857E17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E71FAB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 xml:space="preserve"> – работа с текстом Э. </w:t>
            </w:r>
            <w:proofErr w:type="spellStart"/>
            <w:r>
              <w:rPr>
                <w:sz w:val="28"/>
              </w:rPr>
              <w:t>Фромма</w:t>
            </w:r>
            <w:proofErr w:type="spellEnd"/>
            <w:r>
              <w:rPr>
                <w:sz w:val="28"/>
              </w:rPr>
              <w:t xml:space="preserve"> «Душа человека» 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5ACC9F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0CD40D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D0A5B03" w14:textId="77777777" w:rsidTr="00C56017">
        <w:trPr>
          <w:trHeight w:val="28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4EA95F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687D79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Контрольные работы</w:t>
            </w:r>
            <w:r>
              <w:rPr>
                <w:sz w:val="28"/>
              </w:rPr>
              <w:t xml:space="preserve"> – Проверочная работа по теме: «Предмет философия и его история».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4673BF6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774205C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6FAFAC1" w14:textId="77777777" w:rsidTr="00C56017">
        <w:trPr>
          <w:trHeight w:val="61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1526A04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1B9F2D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Самостоятельная работа</w:t>
            </w:r>
          </w:p>
          <w:p w14:paraId="35A5343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Презентация на тему: «Философия русского Просвещения».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DCFDD5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A6C476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9A89E66" w14:textId="77777777" w:rsidTr="00C56017">
        <w:trPr>
          <w:trHeight w:val="20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5727F8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</w:t>
            </w:r>
          </w:p>
          <w:p w14:paraId="2493277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Философское учение  о развитии мира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C5E271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30EB14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5B3469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FF1C7B4" w14:textId="77777777" w:rsidTr="00C56017">
        <w:trPr>
          <w:trHeight w:val="2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4D183B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2.1.</w:t>
            </w:r>
          </w:p>
          <w:p w14:paraId="34B733CA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>Онтология-учение о бытии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34A8F3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E65321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5B3F284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20F8B456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02B15D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E33782F" w14:textId="77777777" w:rsidTr="00C56017">
        <w:trPr>
          <w:trHeight w:val="364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86FBC4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A7558F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2E2C1B6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Основной вопрос философии. Материализм и идеализм. Категория бытия, ее философский смысл. Методология. основные формы и структурные уровни. Бытие природы ,бытие человека и общества.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02E55FC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CA5697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14:paraId="70CC71B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1.2</w:t>
            </w:r>
          </w:p>
        </w:tc>
      </w:tr>
      <w:tr w:rsidR="00B32809" w14:paraId="7B98054D" w14:textId="77777777" w:rsidTr="00C56017">
        <w:trPr>
          <w:trHeight w:val="42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79682E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428E46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FCF59B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Материя как субстанциональная основа бытия Формы существования материи. Проблема движения. Категории пространства и времени.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0B1F66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647CD3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1.2</w:t>
            </w:r>
          </w:p>
        </w:tc>
      </w:tr>
      <w:tr w:rsidR="00B32809" w14:paraId="5E30F5CF" w14:textId="77777777" w:rsidTr="00C56017">
        <w:trPr>
          <w:trHeight w:val="135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2104AC5" w14:textId="77777777" w:rsidR="00B32809" w:rsidRDefault="00B32809" w:rsidP="00C56017">
            <w:pPr>
              <w:rPr>
                <w:sz w:val="28"/>
              </w:rPr>
            </w:pPr>
          </w:p>
          <w:p w14:paraId="16111B58" w14:textId="77777777" w:rsidR="00B32809" w:rsidRDefault="00B32809" w:rsidP="00C56017">
            <w:pPr>
              <w:rPr>
                <w:sz w:val="28"/>
              </w:rPr>
            </w:pPr>
          </w:p>
          <w:p w14:paraId="2952C627" w14:textId="77777777" w:rsidR="00B32809" w:rsidRDefault="00B32809" w:rsidP="00C56017">
            <w:pPr>
              <w:rPr>
                <w:sz w:val="28"/>
              </w:rPr>
            </w:pPr>
          </w:p>
          <w:p w14:paraId="67888F12" w14:textId="77777777" w:rsidR="00B32809" w:rsidRDefault="00B32809" w:rsidP="00C56017">
            <w:pPr>
              <w:rPr>
                <w:sz w:val="28"/>
              </w:rPr>
            </w:pPr>
          </w:p>
          <w:p w14:paraId="7CE59B9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F902D2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Лабораторные работы</w:t>
            </w:r>
          </w:p>
          <w:p w14:paraId="29211DE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6847CC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3B4E7E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55D1EC9C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752FA31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54E42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244E6C"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 xml:space="preserve">- Работа с интернет ресурсами по теме "Законы </w:t>
            </w:r>
            <w:r>
              <w:rPr>
                <w:sz w:val="28"/>
              </w:rPr>
              <w:lastRenderedPageBreak/>
              <w:t>диалектики"</w:t>
            </w:r>
          </w:p>
          <w:p w14:paraId="04C2329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эссе « Проблемы бытия как способа существования человеческой культуры».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91AC29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A6D8A5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9BF3255" w14:textId="77777777" w:rsidTr="00C56017">
        <w:trPr>
          <w:trHeight w:val="21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16EFF21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A3E7964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Контрольные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9C3DA7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A067E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97BEBE5" w14:textId="77777777" w:rsidTr="00C56017">
        <w:trPr>
          <w:trHeight w:val="13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6FAB4C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AF71913" w14:textId="77777777" w:rsidR="00B32809" w:rsidRPr="00244E6C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244E6C">
              <w:rPr>
                <w:b/>
                <w:sz w:val="28"/>
              </w:rPr>
              <w:t>Самостоятельная работа обучающихся</w:t>
            </w:r>
          </w:p>
          <w:p w14:paraId="7489F0B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творческое задание «Современная философская картина мира».</w:t>
            </w:r>
          </w:p>
          <w:p w14:paraId="6AE4EF1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BB5A90F" w14:textId="77777777" w:rsidR="00B32809" w:rsidRPr="005D5B41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 w:rsidRPr="005D5B41"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323A4F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EC10374" w14:textId="77777777" w:rsidTr="00C56017">
        <w:trPr>
          <w:trHeight w:val="24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215A66E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>Тема 2.2.Принципы и законы диалектики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39E95B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E2597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378EBE6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7A2AB07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2C15AB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C3BEF7D" w14:textId="77777777" w:rsidTr="00C56017">
        <w:trPr>
          <w:trHeight w:val="239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DAE5A19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4C34C9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35D4E9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Понятие диалектики, ее структура, функции, принципы. Понятие прогресса и регресса. Связь и виды связей. Детерминизм и индетерминизм.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D9BB5C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998F6A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B564896" w14:textId="77777777" w:rsidTr="00C56017">
        <w:trPr>
          <w:trHeight w:val="31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25F616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0299CB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  <w:p w14:paraId="076D031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C1BC28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Принцип структурности и системности.  Философское понятие закона. Основные диалектические законы. Проявление законов материалистической диалектики в жизни.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0035C1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BF183B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96A98E9" w14:textId="77777777" w:rsidTr="00C56017">
        <w:trPr>
          <w:trHeight w:val="287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82B852C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8A0CB5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BA69B9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1AB731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3918C0E" w14:textId="77777777" w:rsidTr="00C56017">
        <w:trPr>
          <w:trHeight w:val="251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97909E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37D7B9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BA2F40"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>- заполнить таблицу «Прогресс и регресс».</w:t>
            </w:r>
          </w:p>
          <w:p w14:paraId="2FFA60A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35B1E5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A6EAF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D79899D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1B6CC01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CBD10CF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Контрольные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C3ADC3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91F367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621A61E" w14:textId="77777777" w:rsidTr="00C56017">
        <w:trPr>
          <w:trHeight w:val="34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AA114CA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0A7718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BA2F40">
              <w:rPr>
                <w:b/>
                <w:sz w:val="28"/>
              </w:rPr>
              <w:t>Самостоятельная работа</w:t>
            </w:r>
            <w:r>
              <w:rPr>
                <w:sz w:val="28"/>
              </w:rPr>
              <w:t>- забота с интернет ресурсами по теме «Законы диалектики».</w:t>
            </w:r>
          </w:p>
          <w:p w14:paraId="02BB5AD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8984A7C" w14:textId="77777777" w:rsidR="00B32809" w:rsidRPr="005D5B41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56E5E3A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E3B88C2" w14:textId="77777777" w:rsidTr="00C56017">
        <w:trPr>
          <w:trHeight w:val="21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3EEBEF1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2.3. </w:t>
            </w:r>
          </w:p>
          <w:p w14:paraId="691FE88F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>Бытие сознания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8299AF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F2A56C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650362F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5E57D25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CFA529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A3F5C1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BBC09F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Проблема сознания в философии. Природа, структура, функции.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7D7F48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2CC625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D0FE7E8" w14:textId="77777777" w:rsidTr="00C56017">
        <w:trPr>
          <w:trHeight w:val="15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FFED09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D958DD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D6E7E0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Отражение- всеобщее свойство материи Основные формы отражения материального мира. Сознание и бессознательное .Материальное и идеальное.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2E5394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ED3C3E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C0943A4" w14:textId="77777777" w:rsidTr="00C56017">
        <w:trPr>
          <w:trHeight w:val="2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640B1C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AF215D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43D739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Сознание и язык. Язык и мышление. Творческая активность сознания.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488131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3512BC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255EF20" w14:textId="77777777" w:rsidTr="00C56017">
        <w:trPr>
          <w:trHeight w:val="1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A74B5F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A75478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044EEF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F91328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04D58D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68817D5" w14:textId="77777777" w:rsidTr="00C56017">
        <w:trPr>
          <w:trHeight w:val="15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5C348E3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FCFF10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75E6BBE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Практические занятия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C58157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A3C4DF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653DB55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E072011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266164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1715D10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Контрольные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50BFC4B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7DA8CAF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CE46034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A1229D7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DBEE6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155C254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 xml:space="preserve">Самостоятельная работа обучающихся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20CF35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5E0673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97D83E7" w14:textId="77777777" w:rsidTr="00C56017">
        <w:trPr>
          <w:trHeight w:val="285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04B7FB6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Тема 2.3. </w:t>
            </w:r>
          </w:p>
          <w:p w14:paraId="2B6F3446" w14:textId="77777777" w:rsidR="00B32809" w:rsidRDefault="00B32809" w:rsidP="00C56017">
            <w:pPr>
              <w:rPr>
                <w:sz w:val="28"/>
              </w:rPr>
            </w:pPr>
            <w:r>
              <w:rPr>
                <w:b/>
                <w:sz w:val="28"/>
              </w:rPr>
              <w:t>Гносеология – учение о познании</w:t>
            </w: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4351C0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480EDA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412A8AA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1815A76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1C3A42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0D3ACE3B" w14:textId="77777777" w:rsidTr="00C56017">
        <w:trPr>
          <w:trHeight w:val="25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F39E192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A8FA82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431F13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Гносеология –учение о познании Проблема познаваемости мира. Соотношение абсолютной и относительной истины. Критерии истины.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AFF0AF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555877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5E5BD8F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406536D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1BB339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5B7347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Чувственное и рациональное познание. Уровни и методы научного познания, его основные формы.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065C3A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B0FBD8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07950B3" w14:textId="77777777" w:rsidTr="00C56017">
        <w:trPr>
          <w:trHeight w:val="22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9A5C195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700588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351265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"/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B395FC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31D274C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0358D2AD" w14:textId="77777777" w:rsidTr="00C56017">
        <w:trPr>
          <w:trHeight w:val="21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199E72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6E056D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76FD909" w14:textId="77777777" w:rsidR="00B32809" w:rsidRDefault="00B32809" w:rsidP="00C5601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Практические занятия</w:t>
            </w:r>
            <w:r>
              <w:rPr>
                <w:b/>
                <w:sz w:val="28"/>
              </w:rPr>
              <w:t>-</w:t>
            </w:r>
          </w:p>
          <w:p w14:paraId="38E5F5D4" w14:textId="77777777" w:rsidR="00B32809" w:rsidRPr="00BA2F40" w:rsidRDefault="00B32809" w:rsidP="00C5601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</w:tabs>
              <w:rPr>
                <w:b/>
                <w:sz w:val="28"/>
              </w:rPr>
            </w:pPr>
            <w:r>
              <w:rPr>
                <w:sz w:val="28"/>
              </w:rPr>
              <w:t>Чувственное и рациональное  познание.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9148B66" w14:textId="77777777" w:rsidR="00B32809" w:rsidRDefault="00B32809" w:rsidP="00C56017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434A98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72D14A2" w14:textId="77777777" w:rsidTr="00C56017">
        <w:trPr>
          <w:trHeight w:val="15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196EB87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5D641C2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7A56D4B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 xml:space="preserve">Контрольные работы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05EB5F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C77B37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2539DDE7" w14:textId="77777777" w:rsidTr="00C56017">
        <w:trPr>
          <w:trHeight w:val="2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77D4D64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D0EB43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823A4D9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Самостоятельная работа обучающихся</w:t>
            </w:r>
          </w:p>
          <w:p w14:paraId="3A780C2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Презентация «Спор о природе общих понятий реализм и номинализм».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A76D63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C03B4BF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CD6ACA3" w14:textId="77777777" w:rsidTr="00C56017">
        <w:trPr>
          <w:trHeight w:val="210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802AA9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Тема 2.4</w:t>
            </w:r>
            <w:r>
              <w:rPr>
                <w:sz w:val="28"/>
              </w:rPr>
              <w:t>.</w:t>
            </w:r>
          </w:p>
          <w:p w14:paraId="5956CA6D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Философская антропология</w:t>
            </w:r>
          </w:p>
          <w:p w14:paraId="71A0AF8E" w14:textId="77777777" w:rsidR="00B32809" w:rsidRDefault="00B32809" w:rsidP="00C56017">
            <w:pPr>
              <w:rPr>
                <w:sz w:val="28"/>
              </w:rPr>
            </w:pPr>
          </w:p>
          <w:p w14:paraId="3C7BD35F" w14:textId="77777777" w:rsidR="00B32809" w:rsidRDefault="00B32809" w:rsidP="00C56017">
            <w:pPr>
              <w:rPr>
                <w:sz w:val="28"/>
              </w:rPr>
            </w:pPr>
          </w:p>
          <w:p w14:paraId="7568B5DB" w14:textId="77777777" w:rsidR="00B32809" w:rsidRDefault="00B32809" w:rsidP="00C56017">
            <w:pPr>
              <w:rPr>
                <w:sz w:val="28"/>
              </w:rPr>
            </w:pPr>
          </w:p>
          <w:p w14:paraId="4D15844D" w14:textId="77777777" w:rsidR="00B32809" w:rsidRDefault="00B32809" w:rsidP="00C56017">
            <w:pPr>
              <w:rPr>
                <w:sz w:val="28"/>
              </w:rPr>
            </w:pPr>
          </w:p>
          <w:p w14:paraId="4D814D9F" w14:textId="77777777" w:rsidR="00B32809" w:rsidRDefault="00B32809" w:rsidP="00C56017">
            <w:pPr>
              <w:rPr>
                <w:b/>
                <w:sz w:val="28"/>
              </w:rPr>
            </w:pPr>
          </w:p>
          <w:p w14:paraId="748BA9D2" w14:textId="77777777" w:rsidR="00B32809" w:rsidRDefault="00B32809" w:rsidP="00C56017">
            <w:pPr>
              <w:rPr>
                <w:b/>
                <w:sz w:val="28"/>
              </w:rPr>
            </w:pPr>
          </w:p>
          <w:p w14:paraId="2CFECE0F" w14:textId="77777777" w:rsidR="00B32809" w:rsidRDefault="00B32809" w:rsidP="00C56017">
            <w:pPr>
              <w:rPr>
                <w:b/>
                <w:sz w:val="28"/>
              </w:rPr>
            </w:pPr>
          </w:p>
          <w:p w14:paraId="4633D729" w14:textId="77777777" w:rsidR="00B32809" w:rsidRDefault="00B32809" w:rsidP="00C56017">
            <w:pPr>
              <w:rPr>
                <w:b/>
                <w:sz w:val="28"/>
              </w:rPr>
            </w:pPr>
          </w:p>
          <w:p w14:paraId="4DD22532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1E9DF2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423D6C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7DF28B4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4AC8534C" w14:textId="77777777" w:rsidTr="00C56017">
        <w:trPr>
          <w:trHeight w:val="19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2A9D4BD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853233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87BA70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Философия о происхождении и сущности человека. Соотношение духовного и физического начала . Биосоциальная сущность человека. Индивид .индивидуальность, личность.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AC4EAB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  <w:p w14:paraId="1F6DBA36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4F8D7EF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4C78F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36AE7ACF" w14:textId="77777777" w:rsidTr="00C56017">
        <w:trPr>
          <w:trHeight w:val="63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3068BA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62E511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</w:p>
          <w:p w14:paraId="09E95E3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8D0F8D7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Личность, коллектив, общество. Общество как динамическая система .Основные общественные сферы.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3E73029" w14:textId="77777777" w:rsidR="00B32809" w:rsidRDefault="00B32809" w:rsidP="00C56017">
            <w:pPr>
              <w:ind w:firstLine="7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72F8FDA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710D6D8" w14:textId="77777777" w:rsidTr="00C56017">
        <w:trPr>
          <w:trHeight w:val="51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EAA1E28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F53BEE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ACF334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Человек. общество .природа .Философия о глобальных проблемах человечества.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9EF0DB3" w14:textId="77777777" w:rsidR="00B32809" w:rsidRDefault="00B32809" w:rsidP="00C56017">
            <w:pPr>
              <w:ind w:firstLine="7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2ED5CDF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430CAE9" w14:textId="77777777" w:rsidTr="00C56017">
        <w:trPr>
          <w:trHeight w:val="2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C0ECB72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E9FD05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Лабораторные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408AA9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4B854EE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7099650D" w14:textId="77777777" w:rsidTr="00C56017">
        <w:trPr>
          <w:trHeight w:val="2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EE5220F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7589C59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343D04">
              <w:rPr>
                <w:b/>
                <w:sz w:val="28"/>
              </w:rPr>
              <w:t xml:space="preserve">Контрольные работы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D72E8C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4C583FE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694F2A21" w14:textId="77777777" w:rsidTr="00C56017">
        <w:trPr>
          <w:trHeight w:val="24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7C68A8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6BD189D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343D04">
              <w:rPr>
                <w:b/>
                <w:sz w:val="28"/>
              </w:rPr>
              <w:t xml:space="preserve">Самостоятельная работа обучающихся </w:t>
            </w:r>
          </w:p>
          <w:p w14:paraId="3F66020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презентации на тему «</w:t>
            </w:r>
            <w:proofErr w:type="spellStart"/>
            <w:r>
              <w:rPr>
                <w:sz w:val="28"/>
              </w:rPr>
              <w:t>Глобализационные</w:t>
            </w:r>
            <w:proofErr w:type="spellEnd"/>
            <w:r>
              <w:rPr>
                <w:sz w:val="28"/>
              </w:rPr>
              <w:t xml:space="preserve"> процессы современного мира».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768627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0A974C1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79A087BD" w14:textId="77777777" w:rsidTr="00C56017">
        <w:trPr>
          <w:trHeight w:val="225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D102608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Тема 2.5 Этика  и социальная  философия</w:t>
            </w:r>
          </w:p>
          <w:p w14:paraId="0F8FC5EB" w14:textId="77777777" w:rsidR="00B32809" w:rsidRDefault="00B32809" w:rsidP="00C56017">
            <w:pPr>
              <w:rPr>
                <w:sz w:val="28"/>
              </w:rPr>
            </w:pPr>
          </w:p>
          <w:p w14:paraId="19A88704" w14:textId="77777777" w:rsidR="00B32809" w:rsidRDefault="00B32809" w:rsidP="00C56017">
            <w:pPr>
              <w:rPr>
                <w:sz w:val="28"/>
              </w:rPr>
            </w:pPr>
          </w:p>
          <w:p w14:paraId="7150523B" w14:textId="77777777" w:rsidR="00B32809" w:rsidRDefault="00B32809" w:rsidP="00C56017">
            <w:pPr>
              <w:rPr>
                <w:sz w:val="28"/>
              </w:rPr>
            </w:pPr>
          </w:p>
          <w:p w14:paraId="316FA0F6" w14:textId="77777777" w:rsidR="00B32809" w:rsidRDefault="00B32809" w:rsidP="00C56017">
            <w:pPr>
              <w:rPr>
                <w:sz w:val="28"/>
              </w:rPr>
            </w:pPr>
          </w:p>
          <w:p w14:paraId="227EDD34" w14:textId="77777777" w:rsidR="00B32809" w:rsidRDefault="00B32809" w:rsidP="00C56017">
            <w:pPr>
              <w:rPr>
                <w:sz w:val="28"/>
              </w:rPr>
            </w:pPr>
          </w:p>
          <w:p w14:paraId="77F8D394" w14:textId="77777777" w:rsidR="00B32809" w:rsidRDefault="00B32809" w:rsidP="00C56017">
            <w:pPr>
              <w:rPr>
                <w:sz w:val="28"/>
              </w:rPr>
            </w:pPr>
          </w:p>
          <w:p w14:paraId="1FD9BDBE" w14:textId="77777777" w:rsidR="00B32809" w:rsidRDefault="00B32809" w:rsidP="00C56017">
            <w:pPr>
              <w:rPr>
                <w:sz w:val="28"/>
              </w:rPr>
            </w:pPr>
          </w:p>
          <w:p w14:paraId="7F50E7EE" w14:textId="77777777" w:rsidR="00B32809" w:rsidRDefault="00B32809" w:rsidP="00C56017">
            <w:pPr>
              <w:rPr>
                <w:sz w:val="28"/>
              </w:rPr>
            </w:pPr>
          </w:p>
          <w:p w14:paraId="5DDE815B" w14:textId="77777777" w:rsidR="00B32809" w:rsidRDefault="00B32809" w:rsidP="00C56017">
            <w:pPr>
              <w:rPr>
                <w:sz w:val="28"/>
              </w:rPr>
            </w:pPr>
          </w:p>
          <w:p w14:paraId="3C156F7A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D6278FC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5C810F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473FE77D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2FF27948" w14:textId="77777777" w:rsidTr="00C56017">
        <w:trPr>
          <w:trHeight w:val="236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E845BFE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6C9DC57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1.Категорииморали:добро,зло,справедливость,долг,совесть.добродетель,свобода ,счастье. Нравственный рост и опыт человека.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916D0D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1B57B7A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0F2C734F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37504CAE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  <w:p w14:paraId="1E9A84C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28E4B0C5" w14:textId="77777777" w:rsidR="00B32809" w:rsidRDefault="00B32809" w:rsidP="00C56017">
            <w:pPr>
              <w:jc w:val="center"/>
              <w:rPr>
                <w:sz w:val="28"/>
              </w:rPr>
            </w:pPr>
          </w:p>
          <w:p w14:paraId="685E2D50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FFD354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D49EE73" w14:textId="77777777" w:rsidTr="00C56017">
        <w:trPr>
          <w:trHeight w:val="31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4237C87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06CF173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E77C1A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Свобода и необходимость, свобода и ответственность. Человек в системе </w:t>
            </w:r>
          </w:p>
          <w:p w14:paraId="634C638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общечеловеческих  ценностей.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4931FA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B328CA2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C77BBF7" w14:textId="77777777" w:rsidTr="00C56017">
        <w:trPr>
          <w:trHeight w:val="291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84DBC8C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947099E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548EC88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Этические проблемы современного высокотехнологического общества .Проблемы современной прикладной этики.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9A6FA3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5DAF863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A285563" w14:textId="77777777" w:rsidTr="00C56017">
        <w:trPr>
          <w:trHeight w:val="39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872CFF0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7A028E4" w14:textId="77777777" w:rsidR="00B32809" w:rsidRPr="00BA2F40" w:rsidRDefault="00B32809" w:rsidP="00C56017">
            <w:pPr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Лабораторные работы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64D92A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</w:t>
            </w:r>
            <w:r>
              <w:rPr>
                <w:i/>
                <w:sz w:val="28"/>
              </w:rPr>
              <w:t>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9004372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A214605" w14:textId="77777777" w:rsidTr="00C56017">
        <w:trPr>
          <w:trHeight w:val="2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860A32A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E6040D2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BA2F40">
              <w:rPr>
                <w:b/>
                <w:sz w:val="28"/>
              </w:rPr>
              <w:t>Практические занятия</w:t>
            </w:r>
            <w:r>
              <w:rPr>
                <w:sz w:val="28"/>
              </w:rPr>
              <w:t>.-  эссе «Место человека в природе»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DA3ABD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B03C174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2E6990C" w14:textId="77777777" w:rsidTr="00C56017">
        <w:trPr>
          <w:trHeight w:val="2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9882793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76312B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343D04">
              <w:rPr>
                <w:b/>
                <w:sz w:val="28"/>
              </w:rPr>
              <w:t>Проверочная работа по теме</w:t>
            </w:r>
            <w:r>
              <w:rPr>
                <w:sz w:val="28"/>
              </w:rPr>
              <w:t>: «Философское учение о развитии мира».</w:t>
            </w:r>
          </w:p>
          <w:p w14:paraId="1ED0AD1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68C8227" w14:textId="77777777" w:rsidR="00B32809" w:rsidRDefault="00B32809" w:rsidP="00C5601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769DA40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E3E60FF" w14:textId="77777777" w:rsidTr="00C56017">
        <w:trPr>
          <w:trHeight w:val="45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38A4C5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BA02796" w14:textId="77777777" w:rsidR="00B32809" w:rsidRPr="00BA2F40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BA2F40">
              <w:rPr>
                <w:b/>
                <w:sz w:val="28"/>
              </w:rPr>
              <w:t>Самостоятельная работа обучающихся</w:t>
            </w:r>
          </w:p>
          <w:p w14:paraId="6A1B67F4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- работа с текстами Сенеки «Нравственные письма к Лукреции».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386FD9E7" w14:textId="77777777" w:rsidR="00B32809" w:rsidRPr="00343D04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 w:rsidRPr="00343D04"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60739BA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1031EA6" w14:textId="77777777" w:rsidTr="00C56017">
        <w:trPr>
          <w:trHeight w:val="405"/>
        </w:trPr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A1BFAF7" w14:textId="77777777" w:rsidR="00B32809" w:rsidRDefault="00B32809" w:rsidP="00C56017">
            <w:pPr>
              <w:rPr>
                <w:color w:val="FF0000"/>
                <w:sz w:val="28"/>
              </w:rPr>
            </w:pPr>
          </w:p>
          <w:p w14:paraId="2E77B7E3" w14:textId="77777777" w:rsidR="00B32809" w:rsidRDefault="00B32809" w:rsidP="00C560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Тема 2.6 Место философии в духовной культуре и ее значение</w:t>
            </w:r>
          </w:p>
          <w:p w14:paraId="41D6575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6E21A5F" w14:textId="77777777" w:rsidR="00B32809" w:rsidRPr="007A634C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</w:p>
          <w:p w14:paraId="3B1A7FF6" w14:textId="77777777" w:rsidR="00B32809" w:rsidRPr="007A634C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7A634C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2ABC4DB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2ABB9C9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7148E5E" w14:textId="77777777" w:rsidTr="00C56017">
        <w:trPr>
          <w:trHeight w:val="27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FBBB3D9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EEF7B19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  <w:p w14:paraId="7452642B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7D9A9A7" w14:textId="77777777" w:rsidR="00B32809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Философия как рациональная отрасль духовной культуры и особый вид деятельности. Общие и отличные черты  философии от искусства, религии. науки и идеологии.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44E320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16E1FF8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67C2C7BF" w14:textId="77777777" w:rsidTr="00C56017">
        <w:trPr>
          <w:trHeight w:val="31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AA6B26B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8179FE5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 w:rsidRPr="00343D04">
              <w:rPr>
                <w:b/>
                <w:sz w:val="28"/>
              </w:rPr>
              <w:t>Практические задания</w:t>
            </w:r>
            <w:r>
              <w:rPr>
                <w:b/>
                <w:sz w:val="28"/>
              </w:rPr>
              <w:t>-</w:t>
            </w:r>
          </w:p>
          <w:p w14:paraId="5D5DD2AE" w14:textId="77777777" w:rsidR="00B32809" w:rsidRPr="00343D04" w:rsidRDefault="00B32809" w:rsidP="00C56017">
            <w:pPr>
              <w:rPr>
                <w:sz w:val="28"/>
              </w:rPr>
            </w:pPr>
            <w:r>
              <w:rPr>
                <w:sz w:val="28"/>
              </w:rPr>
              <w:t>Общие и отличные черты философии от искусства, религии. науки и идеологии.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36849C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2E35F11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57CCC17F" w14:textId="77777777" w:rsidTr="00C56017">
        <w:trPr>
          <w:trHeight w:val="210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675C98D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FC1E490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343D04">
              <w:rPr>
                <w:b/>
                <w:sz w:val="28"/>
              </w:rPr>
              <w:t>Контрольные работы</w:t>
            </w:r>
            <w:r>
              <w:rPr>
                <w:sz w:val="28"/>
              </w:rPr>
              <w:t xml:space="preserve"> – не предусмотрено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2C6A46F3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14:paraId="04309B91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14:paraId="5F7CDEC2" w14:textId="77777777" w:rsidTr="00C56017">
        <w:trPr>
          <w:trHeight w:val="375"/>
        </w:trPr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5280B56" w14:textId="77777777" w:rsidR="00B32809" w:rsidRDefault="00B32809" w:rsidP="00C56017">
            <w:pPr>
              <w:rPr>
                <w:sz w:val="28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4C47D92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343D04">
              <w:rPr>
                <w:b/>
                <w:sz w:val="28"/>
              </w:rPr>
              <w:t>Самостоятельная работа обучающихся</w:t>
            </w:r>
            <w:r>
              <w:rPr>
                <w:sz w:val="28"/>
              </w:rPr>
              <w:t xml:space="preserve"> – не предусмотрено.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B62911E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0F6637F1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70C003CF" w14:textId="77777777" w:rsidTr="00C56017">
        <w:trPr>
          <w:trHeight w:val="20"/>
        </w:trPr>
        <w:tc>
          <w:tcPr>
            <w:tcW w:w="71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47A99E2" w14:textId="77777777" w:rsidR="00B32809" w:rsidRPr="0059081B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</w:rPr>
            </w:pPr>
            <w:r>
              <w:rPr>
                <w:sz w:val="28"/>
              </w:rPr>
              <w:t xml:space="preserve">Примерная тематика курсовой работы (проекта) </w:t>
            </w:r>
            <w:r>
              <w:rPr>
                <w:i/>
                <w:sz w:val="28"/>
              </w:rPr>
              <w:t>(если предусмотрены)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7E6E5208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94E026D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43A2E8CE" w14:textId="77777777" w:rsidTr="00C56017">
        <w:trPr>
          <w:trHeight w:val="20"/>
        </w:trPr>
        <w:tc>
          <w:tcPr>
            <w:tcW w:w="71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115F11D7" w14:textId="77777777" w:rsidR="00B32809" w:rsidRPr="0059081B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</w:rPr>
            </w:pPr>
            <w:r>
              <w:rPr>
                <w:sz w:val="28"/>
              </w:rPr>
              <w:t>Самостоятельная работа обучающихся над курсовой работой (проектом)</w:t>
            </w:r>
            <w:r>
              <w:rPr>
                <w:i/>
                <w:sz w:val="28"/>
              </w:rPr>
              <w:t xml:space="preserve"> (если предусмотрены)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073C1F7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Не </w:t>
            </w:r>
            <w:r>
              <w:rPr>
                <w:sz w:val="28"/>
              </w:rPr>
              <w:lastRenderedPageBreak/>
              <w:t>предусмотрено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289051E8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  <w:tr w:rsidR="00B32809" w14:paraId="1E9C114C" w14:textId="77777777" w:rsidTr="00C56017">
        <w:trPr>
          <w:trHeight w:val="20"/>
        </w:trPr>
        <w:tc>
          <w:tcPr>
            <w:tcW w:w="71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5BC9F12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Всего: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14:paraId="6D35B94A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60</w:t>
            </w:r>
          </w:p>
          <w:p w14:paraId="41122E57" w14:textId="77777777" w:rsidR="00B32809" w:rsidRDefault="00B32809" w:rsidP="00C56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71888D27" w14:textId="77777777" w:rsidR="00B32809" w:rsidRDefault="00B32809" w:rsidP="00C56017">
            <w:pPr>
              <w:jc w:val="center"/>
              <w:rPr>
                <w:sz w:val="28"/>
              </w:rPr>
            </w:pPr>
          </w:p>
        </w:tc>
      </w:tr>
    </w:tbl>
    <w:p w14:paraId="64505B76" w14:textId="77777777" w:rsidR="003B480E" w:rsidRDefault="003B480E" w:rsidP="003B480E">
      <w:pPr>
        <w:rPr>
          <w:b/>
          <w:caps/>
          <w:sz w:val="28"/>
          <w:szCs w:val="28"/>
        </w:rPr>
        <w:sectPr w:rsidR="003B480E">
          <w:pgSz w:w="16837" w:h="11905" w:orient="landscape"/>
          <w:pgMar w:top="1021" w:right="851" w:bottom="737" w:left="851" w:header="454" w:footer="454" w:gutter="0"/>
          <w:pgNumType w:start="9"/>
          <w:cols w:space="720"/>
        </w:sectPr>
      </w:pPr>
    </w:p>
    <w:p w14:paraId="79D1A950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7B594E08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2C137F5F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30A19BC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дисциплины требует наличия учебного кабинета общественных дисциплин ; </w:t>
      </w:r>
    </w:p>
    <w:p w14:paraId="3589F9F2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094678AF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14:paraId="6F908BCA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14:paraId="174FC9C2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14:paraId="6AFBD73D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нормативно-правовые документы;</w:t>
      </w:r>
    </w:p>
    <w:p w14:paraId="5A7D2F1A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учебно-методических пособий.</w:t>
      </w:r>
    </w:p>
    <w:p w14:paraId="0F84E0AD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7ABF35C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14:paraId="1AA3F833" w14:textId="77777777"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интерактивная доска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.</w:t>
      </w:r>
    </w:p>
    <w:p w14:paraId="1F758609" w14:textId="77777777" w:rsidR="003B480E" w:rsidRDefault="003B480E" w:rsidP="003B480E">
      <w:pPr>
        <w:pStyle w:val="5"/>
        <w:ind w:firstLine="0"/>
        <w:jc w:val="left"/>
        <w:rPr>
          <w:sz w:val="20"/>
          <w:szCs w:val="28"/>
        </w:rPr>
      </w:pPr>
    </w:p>
    <w:p w14:paraId="7AA3C203" w14:textId="77777777" w:rsidR="003B480E" w:rsidRDefault="003B480E" w:rsidP="003B480E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7756D683" w14:textId="77777777" w:rsidR="003B480E" w:rsidRDefault="003B480E" w:rsidP="003B480E"/>
    <w:p w14:paraId="59704F4F" w14:textId="77777777" w:rsidR="003B480E" w:rsidRDefault="003B480E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14:paraId="449F5CF2" w14:textId="77777777" w:rsidR="003B480E" w:rsidRDefault="003B480E" w:rsidP="003B480E">
      <w:pPr>
        <w:jc w:val="center"/>
        <w:rPr>
          <w:sz w:val="18"/>
          <w:szCs w:val="28"/>
        </w:rPr>
      </w:pPr>
    </w:p>
    <w:p w14:paraId="30BD8230" w14:textId="77777777" w:rsidR="00B01347" w:rsidRPr="00B01347" w:rsidRDefault="00B01347" w:rsidP="003B480E">
      <w:pPr>
        <w:jc w:val="center"/>
        <w:rPr>
          <w:sz w:val="28"/>
          <w:szCs w:val="28"/>
        </w:rPr>
      </w:pPr>
      <w:r w:rsidRPr="00B01347">
        <w:rPr>
          <w:sz w:val="28"/>
          <w:szCs w:val="28"/>
        </w:rPr>
        <w:t xml:space="preserve">Для преподавателей </w:t>
      </w:r>
    </w:p>
    <w:p w14:paraId="71382FD8" w14:textId="77777777" w:rsidR="00B01347" w:rsidRPr="00B01347" w:rsidRDefault="00B01347" w:rsidP="003B480E">
      <w:pPr>
        <w:jc w:val="center"/>
        <w:rPr>
          <w:b/>
          <w:sz w:val="28"/>
          <w:szCs w:val="28"/>
        </w:rPr>
      </w:pPr>
    </w:p>
    <w:p w14:paraId="13906B74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1. Горелов А. А. Основы философии: учебное пособие для студ. сред. проф. учеб. заведений. - М.: Изд</w:t>
      </w:r>
      <w:r w:rsidR="004838B6">
        <w:rPr>
          <w:sz w:val="28"/>
          <w:szCs w:val="28"/>
        </w:rPr>
        <w:t>ательский центр «Академия», 201</w:t>
      </w:r>
      <w:r w:rsidR="000E3F09">
        <w:rPr>
          <w:sz w:val="28"/>
          <w:szCs w:val="28"/>
        </w:rPr>
        <w:t>4</w:t>
      </w:r>
      <w:r>
        <w:rPr>
          <w:sz w:val="28"/>
          <w:szCs w:val="28"/>
        </w:rPr>
        <w:t>. - 256 с (с хрестоматией).</w:t>
      </w:r>
    </w:p>
    <w:p w14:paraId="26770FE4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2. Губин В. Д. Основы философии: учебное пособи</w:t>
      </w:r>
      <w:r w:rsidR="000E3F09">
        <w:rPr>
          <w:sz w:val="28"/>
          <w:szCs w:val="28"/>
        </w:rPr>
        <w:t>е. - М.: ФОРУМ: ИНФРА - М., 2014</w:t>
      </w:r>
      <w:r>
        <w:rPr>
          <w:sz w:val="28"/>
          <w:szCs w:val="28"/>
        </w:rPr>
        <w:t>. - 288 с (Профессиональное образование).</w:t>
      </w:r>
    </w:p>
    <w:p w14:paraId="40A973FF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Канке В. А. Основы философии: Учебное пособие для студ. сред. проф. учеб. заведений. - М.: Университетская книга; Логос</w:t>
      </w:r>
      <w:r w:rsidR="00251E25">
        <w:rPr>
          <w:sz w:val="28"/>
          <w:szCs w:val="28"/>
        </w:rPr>
        <w:t>, 201</w:t>
      </w:r>
      <w:r w:rsidR="00716550">
        <w:rPr>
          <w:sz w:val="28"/>
          <w:szCs w:val="28"/>
        </w:rPr>
        <w:t>7</w:t>
      </w:r>
      <w:r>
        <w:rPr>
          <w:sz w:val="28"/>
          <w:szCs w:val="28"/>
        </w:rPr>
        <w:t>. – 286 с.</w:t>
      </w:r>
    </w:p>
    <w:p w14:paraId="3FD3D321" w14:textId="77777777" w:rsidR="00B01347" w:rsidRDefault="00B01347" w:rsidP="00B01347">
      <w:pPr>
        <w:jc w:val="center"/>
        <w:rPr>
          <w:sz w:val="28"/>
          <w:szCs w:val="28"/>
        </w:rPr>
      </w:pPr>
    </w:p>
    <w:p w14:paraId="3C577C7E" w14:textId="77777777" w:rsidR="00B01347" w:rsidRDefault="00B01347" w:rsidP="00B01347">
      <w:pPr>
        <w:jc w:val="center"/>
        <w:rPr>
          <w:sz w:val="28"/>
          <w:szCs w:val="28"/>
        </w:rPr>
      </w:pPr>
    </w:p>
    <w:p w14:paraId="034FD002" w14:textId="77777777" w:rsidR="00B01347" w:rsidRDefault="00B01347" w:rsidP="00B01347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14:paraId="27EB9539" w14:textId="77777777" w:rsidR="00B01347" w:rsidRDefault="00B01347" w:rsidP="00B01347">
      <w:pPr>
        <w:rPr>
          <w:sz w:val="28"/>
          <w:szCs w:val="28"/>
        </w:rPr>
      </w:pPr>
    </w:p>
    <w:p w14:paraId="13C883E7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1. Горелов А. А. Основы философии: учебное пособие для студ. сред. проф. учеб. заведений. - М.: Изд</w:t>
      </w:r>
      <w:r w:rsidR="000E3F09">
        <w:rPr>
          <w:sz w:val="28"/>
          <w:szCs w:val="28"/>
        </w:rPr>
        <w:t>ательский центр «Академия», 2014</w:t>
      </w:r>
      <w:r>
        <w:rPr>
          <w:sz w:val="28"/>
          <w:szCs w:val="28"/>
        </w:rPr>
        <w:t>. - 256 с (с хрестоматией).</w:t>
      </w:r>
    </w:p>
    <w:p w14:paraId="0E78F762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2. Губин В. Д. Основы философии: учебное пособие. - М.: ФОРУМ: ИНФРА - М., 2</w:t>
      </w:r>
      <w:r w:rsidR="000E3F09">
        <w:rPr>
          <w:sz w:val="28"/>
          <w:szCs w:val="28"/>
        </w:rPr>
        <w:t>014</w:t>
      </w:r>
      <w:r>
        <w:rPr>
          <w:sz w:val="28"/>
          <w:szCs w:val="28"/>
        </w:rPr>
        <w:t>. - 288 с (Профессиональное образование).</w:t>
      </w:r>
    </w:p>
    <w:p w14:paraId="51B7227F" w14:textId="77777777"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Канке В. А. Основы философии: Учебное пособие для студ. сред. проф. учеб. заведений. - М.: Университетская книга; Логос</w:t>
      </w:r>
      <w:r w:rsidR="00251E25">
        <w:rPr>
          <w:sz w:val="28"/>
          <w:szCs w:val="28"/>
        </w:rPr>
        <w:t>, 201</w:t>
      </w:r>
      <w:r w:rsidR="00716550">
        <w:rPr>
          <w:sz w:val="28"/>
          <w:szCs w:val="28"/>
        </w:rPr>
        <w:t>7</w:t>
      </w:r>
      <w:r>
        <w:rPr>
          <w:sz w:val="28"/>
          <w:szCs w:val="28"/>
        </w:rPr>
        <w:t>. – 286 с.</w:t>
      </w:r>
    </w:p>
    <w:p w14:paraId="79B34F4E" w14:textId="77777777" w:rsidR="00B01347" w:rsidRDefault="00B01347" w:rsidP="00B01347">
      <w:pPr>
        <w:rPr>
          <w:sz w:val="28"/>
          <w:szCs w:val="28"/>
        </w:rPr>
      </w:pPr>
    </w:p>
    <w:p w14:paraId="6EF65620" w14:textId="77777777" w:rsidR="000F134B" w:rsidRDefault="000F134B" w:rsidP="003B480E">
      <w:pPr>
        <w:jc w:val="center"/>
        <w:rPr>
          <w:b/>
          <w:sz w:val="28"/>
          <w:szCs w:val="28"/>
        </w:rPr>
      </w:pPr>
    </w:p>
    <w:p w14:paraId="7B52EDF3" w14:textId="77777777" w:rsidR="000F134B" w:rsidRDefault="000F134B" w:rsidP="003B480E">
      <w:pPr>
        <w:jc w:val="center"/>
        <w:rPr>
          <w:b/>
          <w:sz w:val="28"/>
          <w:szCs w:val="28"/>
        </w:rPr>
      </w:pPr>
    </w:p>
    <w:p w14:paraId="377F8BDF" w14:textId="77777777" w:rsidR="000F134B" w:rsidRDefault="000F134B" w:rsidP="003B480E">
      <w:pPr>
        <w:jc w:val="center"/>
        <w:rPr>
          <w:b/>
          <w:sz w:val="28"/>
          <w:szCs w:val="28"/>
        </w:rPr>
      </w:pPr>
    </w:p>
    <w:p w14:paraId="3325C8F2" w14:textId="77777777" w:rsidR="00B01347" w:rsidRDefault="00B01347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Дополнительные источники:</w:t>
      </w:r>
    </w:p>
    <w:p w14:paraId="4B9ACB13" w14:textId="77777777" w:rsidR="00B01347" w:rsidRDefault="00B01347" w:rsidP="00B01347">
      <w:pPr>
        <w:jc w:val="center"/>
        <w:rPr>
          <w:sz w:val="28"/>
          <w:szCs w:val="28"/>
        </w:rPr>
      </w:pPr>
    </w:p>
    <w:p w14:paraId="0C6D659B" w14:textId="77777777" w:rsidR="00B01347" w:rsidRPr="00B01347" w:rsidRDefault="00B01347" w:rsidP="00B01347">
      <w:pPr>
        <w:jc w:val="center"/>
        <w:rPr>
          <w:sz w:val="28"/>
          <w:szCs w:val="28"/>
        </w:rPr>
      </w:pPr>
      <w:r w:rsidRPr="00B01347">
        <w:rPr>
          <w:sz w:val="28"/>
          <w:szCs w:val="28"/>
        </w:rPr>
        <w:t xml:space="preserve">Для преподавателей </w:t>
      </w:r>
    </w:p>
    <w:p w14:paraId="5BDFACA5" w14:textId="77777777" w:rsidR="00B01347" w:rsidRPr="00B01347" w:rsidRDefault="00B01347" w:rsidP="003B480E">
      <w:pPr>
        <w:jc w:val="center"/>
        <w:rPr>
          <w:b/>
          <w:sz w:val="28"/>
          <w:szCs w:val="28"/>
        </w:rPr>
      </w:pPr>
    </w:p>
    <w:p w14:paraId="2EEF1EC4" w14:textId="77777777" w:rsidR="000F134B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</w:t>
      </w:r>
      <w:proofErr w:type="spellStart"/>
      <w:r w:rsidRPr="00B01347">
        <w:rPr>
          <w:sz w:val="28"/>
          <w:szCs w:val="28"/>
        </w:rPr>
        <w:t>Анишкин</w:t>
      </w:r>
      <w:proofErr w:type="spellEnd"/>
      <w:r w:rsidRPr="00B01347">
        <w:rPr>
          <w:sz w:val="28"/>
          <w:szCs w:val="28"/>
        </w:rPr>
        <w:t xml:space="preserve"> В.Г., </w:t>
      </w:r>
      <w:proofErr w:type="spellStart"/>
      <w:r w:rsidRPr="00B01347">
        <w:rPr>
          <w:sz w:val="28"/>
          <w:szCs w:val="28"/>
        </w:rPr>
        <w:t>Шманева</w:t>
      </w:r>
      <w:proofErr w:type="spellEnd"/>
      <w:r w:rsidRPr="00B01347">
        <w:rPr>
          <w:sz w:val="28"/>
          <w:szCs w:val="28"/>
        </w:rPr>
        <w:t xml:space="preserve"> Л.В. Великие мыслители: история и основные направления философии в кратком изложении. - Ростов н/Д: Феникс, 20</w:t>
      </w:r>
      <w:r w:rsidR="00716550">
        <w:rPr>
          <w:sz w:val="28"/>
          <w:szCs w:val="28"/>
        </w:rPr>
        <w:t>15</w:t>
      </w:r>
      <w:r w:rsidRPr="00B01347">
        <w:rPr>
          <w:sz w:val="28"/>
          <w:szCs w:val="28"/>
        </w:rPr>
        <w:t xml:space="preserve">. - 337 с. </w:t>
      </w:r>
    </w:p>
    <w:p w14:paraId="267C2377" w14:textId="77777777"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2. Балашов В.Е. Занимательная философия. - М.: Издательско-торговая корпорация «Дашков и К0 ». 20</w:t>
      </w:r>
      <w:r w:rsidR="00716550">
        <w:rPr>
          <w:sz w:val="28"/>
          <w:szCs w:val="28"/>
        </w:rPr>
        <w:t>15</w:t>
      </w:r>
      <w:r w:rsidRPr="00B01347">
        <w:rPr>
          <w:sz w:val="28"/>
          <w:szCs w:val="28"/>
        </w:rPr>
        <w:t xml:space="preserve">. - 172 с. </w:t>
      </w:r>
    </w:p>
    <w:p w14:paraId="0369530B" w14:textId="77777777"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</w:t>
      </w:r>
      <w:proofErr w:type="spellStart"/>
      <w:r w:rsidRPr="00B01347">
        <w:rPr>
          <w:sz w:val="28"/>
          <w:szCs w:val="28"/>
        </w:rPr>
        <w:t>Кохановский</w:t>
      </w:r>
      <w:proofErr w:type="spellEnd"/>
      <w:r w:rsidRPr="00B01347">
        <w:rPr>
          <w:sz w:val="28"/>
          <w:szCs w:val="28"/>
        </w:rPr>
        <w:t xml:space="preserve"> В.П., </w:t>
      </w:r>
      <w:proofErr w:type="spellStart"/>
      <w:r w:rsidRPr="00B01347">
        <w:rPr>
          <w:sz w:val="28"/>
          <w:szCs w:val="28"/>
        </w:rPr>
        <w:t>Матяш</w:t>
      </w:r>
      <w:proofErr w:type="spellEnd"/>
      <w:r w:rsidRPr="00B01347">
        <w:rPr>
          <w:sz w:val="28"/>
          <w:szCs w:val="28"/>
        </w:rPr>
        <w:t xml:space="preserve"> Т.П., Яковлев В.П., Жаров Л.В. Основы философии: учебное пособие для сред. спец. учеб. заведе</w:t>
      </w:r>
      <w:r w:rsidR="00775B46">
        <w:rPr>
          <w:sz w:val="28"/>
          <w:szCs w:val="28"/>
        </w:rPr>
        <w:t>ний. - Ростов н/Д.: Феникс. 2015</w:t>
      </w:r>
      <w:r w:rsidRPr="00B01347">
        <w:rPr>
          <w:sz w:val="28"/>
          <w:szCs w:val="28"/>
        </w:rPr>
        <w:t xml:space="preserve">.-315 с. </w:t>
      </w:r>
    </w:p>
    <w:p w14:paraId="7AA3730E" w14:textId="77777777"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4. Краткий философский словарь / Под ред. А.П. Алексеева. - М.:РГ-Пресс. 201</w:t>
      </w:r>
      <w:r w:rsidR="00716550">
        <w:rPr>
          <w:sz w:val="28"/>
          <w:szCs w:val="28"/>
        </w:rPr>
        <w:t>7</w:t>
      </w:r>
      <w:r w:rsidRPr="00B01347">
        <w:rPr>
          <w:sz w:val="28"/>
          <w:szCs w:val="28"/>
        </w:rPr>
        <w:t xml:space="preserve">.-496 с. </w:t>
      </w:r>
    </w:p>
    <w:p w14:paraId="6B81EAC7" w14:textId="77777777"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5. </w:t>
      </w:r>
      <w:proofErr w:type="spellStart"/>
      <w:r w:rsidRPr="00B01347">
        <w:rPr>
          <w:sz w:val="28"/>
          <w:szCs w:val="28"/>
        </w:rPr>
        <w:t>Скирбекк</w:t>
      </w:r>
      <w:proofErr w:type="spellEnd"/>
      <w:r w:rsidRPr="00B01347">
        <w:rPr>
          <w:sz w:val="28"/>
          <w:szCs w:val="28"/>
        </w:rPr>
        <w:t xml:space="preserve"> Г. История философии: Учебное пособие / Пер. с англ. В.И. Кузнецова. - М.: Гуманитарно-издательский центр </w:t>
      </w:r>
      <w:proofErr w:type="spellStart"/>
      <w:r w:rsidRPr="00B01347">
        <w:rPr>
          <w:sz w:val="28"/>
          <w:szCs w:val="28"/>
        </w:rPr>
        <w:t>Владос</w:t>
      </w:r>
      <w:proofErr w:type="spellEnd"/>
      <w:r w:rsidRPr="00B01347">
        <w:rPr>
          <w:sz w:val="28"/>
          <w:szCs w:val="28"/>
        </w:rPr>
        <w:t>. 20</w:t>
      </w:r>
      <w:r w:rsidR="00716550">
        <w:rPr>
          <w:sz w:val="28"/>
          <w:szCs w:val="28"/>
        </w:rPr>
        <w:t>1</w:t>
      </w:r>
      <w:r w:rsidRPr="00B01347">
        <w:rPr>
          <w:sz w:val="28"/>
          <w:szCs w:val="28"/>
        </w:rPr>
        <w:t xml:space="preserve">8. - 799 с. </w:t>
      </w:r>
    </w:p>
    <w:p w14:paraId="7218B685" w14:textId="77777777" w:rsidR="002C3591" w:rsidRDefault="002C3591" w:rsidP="00B01347">
      <w:pPr>
        <w:jc w:val="both"/>
        <w:rPr>
          <w:sz w:val="28"/>
          <w:szCs w:val="28"/>
        </w:rPr>
      </w:pPr>
    </w:p>
    <w:p w14:paraId="391F119D" w14:textId="77777777" w:rsidR="000E3F09" w:rsidRDefault="000E3F09" w:rsidP="00B01347">
      <w:pPr>
        <w:jc w:val="both"/>
        <w:rPr>
          <w:sz w:val="28"/>
          <w:szCs w:val="28"/>
        </w:rPr>
      </w:pPr>
    </w:p>
    <w:p w14:paraId="77F39344" w14:textId="77777777" w:rsidR="002C3591" w:rsidRPr="002C3591" w:rsidRDefault="002C3591" w:rsidP="002C3591">
      <w:pPr>
        <w:jc w:val="center"/>
        <w:rPr>
          <w:b/>
          <w:i/>
          <w:sz w:val="28"/>
          <w:szCs w:val="28"/>
        </w:rPr>
      </w:pPr>
      <w:r w:rsidRPr="002C3591">
        <w:rPr>
          <w:b/>
          <w:i/>
          <w:sz w:val="28"/>
          <w:szCs w:val="28"/>
        </w:rPr>
        <w:t>Дополнительные оригинальные тексты</w:t>
      </w:r>
    </w:p>
    <w:p w14:paraId="566592BC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1. Диоген </w:t>
      </w:r>
      <w:proofErr w:type="spellStart"/>
      <w:r w:rsidRPr="00716550">
        <w:rPr>
          <w:sz w:val="28"/>
          <w:szCs w:val="28"/>
        </w:rPr>
        <w:t>Лаэртский</w:t>
      </w:r>
      <w:proofErr w:type="spellEnd"/>
      <w:r w:rsidRPr="00716550">
        <w:rPr>
          <w:sz w:val="28"/>
          <w:szCs w:val="28"/>
        </w:rPr>
        <w:t xml:space="preserve">. О жизни, учениях и изречениях знаменитых философов. -М: Мысль. 2017.-574 с. </w:t>
      </w:r>
    </w:p>
    <w:p w14:paraId="11BB1A08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2. Древнеиндийская философия /Сост. В.В. Бродов. - М.:Мысль.2018. – 343 с. </w:t>
      </w:r>
    </w:p>
    <w:p w14:paraId="51E24F51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3. Древнекитайская философия: В 2-х т. - М.: Мысль. 2017. 4.Лосский Н.О. 4. 4. История русской философии. - М.: Советский писатель. 2018. - 480 с. 5.Сенека Л.А. Нравственные письма к </w:t>
      </w:r>
      <w:proofErr w:type="spellStart"/>
      <w:r w:rsidRPr="00716550">
        <w:rPr>
          <w:sz w:val="28"/>
          <w:szCs w:val="28"/>
        </w:rPr>
        <w:t>Луцилию</w:t>
      </w:r>
      <w:proofErr w:type="spellEnd"/>
      <w:r w:rsidRPr="00716550">
        <w:rPr>
          <w:sz w:val="28"/>
          <w:szCs w:val="28"/>
        </w:rPr>
        <w:t xml:space="preserve">. - М.: Наука. 2018. - 383 с. 6.Фромм Э. Душа человека. - М.: Республика.2016. - 430 с. </w:t>
      </w:r>
    </w:p>
    <w:p w14:paraId="7209A8EB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>Философия</w:t>
      </w:r>
    </w:p>
    <w:p w14:paraId="77A23F0C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</w:p>
    <w:p w14:paraId="26599CFB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</w:p>
    <w:p w14:paraId="56E81922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Для студентов </w:t>
      </w:r>
    </w:p>
    <w:p w14:paraId="2118FFED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</w:p>
    <w:p w14:paraId="571EE104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>Дополнительные оригинальные тексты</w:t>
      </w:r>
    </w:p>
    <w:p w14:paraId="56AB3FF3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1. Диоген </w:t>
      </w:r>
      <w:proofErr w:type="spellStart"/>
      <w:r w:rsidRPr="00716550">
        <w:rPr>
          <w:sz w:val="28"/>
          <w:szCs w:val="28"/>
        </w:rPr>
        <w:t>Лаэртский</w:t>
      </w:r>
      <w:proofErr w:type="spellEnd"/>
      <w:r w:rsidRPr="00716550">
        <w:rPr>
          <w:sz w:val="28"/>
          <w:szCs w:val="28"/>
        </w:rPr>
        <w:t xml:space="preserve">. О жизни, учениях и изречениях знаменитых философов. -М: Мысль. 2017.-574 с. </w:t>
      </w:r>
    </w:p>
    <w:p w14:paraId="02C143E5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2. Древнеиндийская философия /Сост. В.В. Бродов. - М.: Мысль. 2018. – 343 с. </w:t>
      </w:r>
    </w:p>
    <w:p w14:paraId="4B5649E9" w14:textId="77777777" w:rsidR="00716550" w:rsidRPr="00716550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 xml:space="preserve">3. Древнекитайская философия: В 2-х т. - М.: Мысль. 2017. 4.Лосский Н.О. 4. 4. История русской философии. - М.: Советский писатель. 2018. - 480 с. 5.Сенека Л.А. Нравственные письма к </w:t>
      </w:r>
      <w:proofErr w:type="spellStart"/>
      <w:r w:rsidRPr="00716550">
        <w:rPr>
          <w:sz w:val="28"/>
          <w:szCs w:val="28"/>
        </w:rPr>
        <w:t>Луцилию</w:t>
      </w:r>
      <w:proofErr w:type="spellEnd"/>
      <w:r w:rsidRPr="00716550">
        <w:rPr>
          <w:sz w:val="28"/>
          <w:szCs w:val="28"/>
        </w:rPr>
        <w:t xml:space="preserve">. - М.: Наука. 2018. - 383 с. 6.Фромм Э. Душа человека. - М.: Республика. 2016. - 430 с. </w:t>
      </w:r>
    </w:p>
    <w:p w14:paraId="485E3F72" w14:textId="77777777" w:rsidR="003B480E" w:rsidRDefault="00716550" w:rsidP="00716550">
      <w:pPr>
        <w:tabs>
          <w:tab w:val="left" w:pos="375"/>
        </w:tabs>
        <w:rPr>
          <w:sz w:val="28"/>
          <w:szCs w:val="28"/>
        </w:rPr>
      </w:pPr>
      <w:r w:rsidRPr="00716550">
        <w:rPr>
          <w:sz w:val="28"/>
          <w:szCs w:val="28"/>
        </w:rPr>
        <w:t>Философия</w:t>
      </w:r>
    </w:p>
    <w:p w14:paraId="62B4D40D" w14:textId="77777777" w:rsidR="000F134B" w:rsidRDefault="003B480E" w:rsidP="003B480E">
      <w:pPr>
        <w:tabs>
          <w:tab w:val="left" w:pos="375"/>
        </w:tabs>
      </w:pPr>
      <w:r>
        <w:tab/>
      </w:r>
      <w:r>
        <w:tab/>
      </w:r>
      <w:r>
        <w:tab/>
      </w:r>
    </w:p>
    <w:p w14:paraId="4E37D62E" w14:textId="77777777" w:rsidR="000F134B" w:rsidRDefault="000F134B" w:rsidP="003B480E">
      <w:pPr>
        <w:tabs>
          <w:tab w:val="left" w:pos="375"/>
        </w:tabs>
      </w:pPr>
    </w:p>
    <w:p w14:paraId="4F208C49" w14:textId="77777777" w:rsidR="00716550" w:rsidRDefault="00716550" w:rsidP="003B480E">
      <w:pPr>
        <w:tabs>
          <w:tab w:val="left" w:pos="375"/>
        </w:tabs>
      </w:pPr>
    </w:p>
    <w:p w14:paraId="2EB2A3BD" w14:textId="77777777" w:rsidR="000F134B" w:rsidRDefault="000F134B" w:rsidP="003B480E">
      <w:pPr>
        <w:tabs>
          <w:tab w:val="left" w:pos="375"/>
        </w:tabs>
      </w:pPr>
    </w:p>
    <w:p w14:paraId="16404D9F" w14:textId="77777777" w:rsidR="003B480E" w:rsidRPr="000F134B" w:rsidRDefault="003B480E" w:rsidP="003B480E">
      <w:pPr>
        <w:tabs>
          <w:tab w:val="left" w:pos="375"/>
        </w:tabs>
        <w:rPr>
          <w:b/>
          <w:sz w:val="28"/>
          <w:szCs w:val="28"/>
        </w:rPr>
      </w:pPr>
      <w:r w:rsidRPr="000F134B">
        <w:rPr>
          <w:b/>
          <w:sz w:val="28"/>
          <w:szCs w:val="28"/>
        </w:rPr>
        <w:lastRenderedPageBreak/>
        <w:t>Интернет- ресурсы</w:t>
      </w:r>
    </w:p>
    <w:p w14:paraId="3BEE9CF0" w14:textId="77777777" w:rsidR="003B480E" w:rsidRDefault="003B480E" w:rsidP="003B480E">
      <w:pPr>
        <w:tabs>
          <w:tab w:val="left" w:pos="375"/>
        </w:tabs>
        <w:rPr>
          <w:sz w:val="28"/>
          <w:szCs w:val="28"/>
        </w:rPr>
      </w:pPr>
    </w:p>
    <w:p w14:paraId="4C07644D" w14:textId="77777777" w:rsidR="003B480E" w:rsidRDefault="003B480E" w:rsidP="003B480E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Гуманитарное образование – федеральный портал высшего образования [Электронный ресурс]. – Режим доступа 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 xml:space="preserve">: //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gramStart"/>
      <w:r w:rsidRPr="00256B67">
        <w:rPr>
          <w:sz w:val="28"/>
          <w:szCs w:val="28"/>
          <w:lang w:val="en-US"/>
        </w:rPr>
        <w:t>humanities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edu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</w:p>
    <w:p w14:paraId="529FB1E4" w14:textId="77777777" w:rsidR="003B480E" w:rsidRDefault="003B480E" w:rsidP="003B480E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Российское образование – федеральный портал  [Электронный ресурс]. – Режим доступа :.</w:t>
      </w:r>
      <w:hyperlink r:id="rId10" w:history="1">
        <w:r w:rsidR="00796969" w:rsidRPr="00F108D9">
          <w:rPr>
            <w:rStyle w:val="aff1"/>
            <w:sz w:val="28"/>
            <w:szCs w:val="28"/>
          </w:rPr>
          <w:t>http://www.edu.ru/</w:t>
        </w:r>
      </w:hyperlink>
    </w:p>
    <w:p w14:paraId="53786273" w14:textId="77777777" w:rsidR="003B480E" w:rsidRDefault="003B480E" w:rsidP="003B480E">
      <w:pPr>
        <w:tabs>
          <w:tab w:val="left" w:pos="375"/>
        </w:tabs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Единая коллекция цифровых образовательных ресурсов [Электронный ресурс]. –  ФГУ ГНИИ ИТТ «</w:t>
      </w:r>
      <w:proofErr w:type="spellStart"/>
      <w:r>
        <w:rPr>
          <w:sz w:val="28"/>
          <w:szCs w:val="28"/>
        </w:rPr>
        <w:t>Информика</w:t>
      </w:r>
      <w:proofErr w:type="spellEnd"/>
      <w:r>
        <w:rPr>
          <w:sz w:val="28"/>
          <w:szCs w:val="28"/>
        </w:rPr>
        <w:t>», 201</w:t>
      </w:r>
      <w:r w:rsidR="00716550">
        <w:rPr>
          <w:sz w:val="28"/>
          <w:szCs w:val="28"/>
        </w:rPr>
        <w:t>9</w:t>
      </w:r>
      <w:r>
        <w:rPr>
          <w:sz w:val="28"/>
          <w:szCs w:val="28"/>
        </w:rPr>
        <w:t xml:space="preserve">. - Режим доступа 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>: //.</w:t>
      </w:r>
      <w:hyperlink r:id="rId11" w:history="1">
        <w:r w:rsidR="00F947C1" w:rsidRPr="00F108D9">
          <w:rPr>
            <w:rStyle w:val="aff1"/>
            <w:sz w:val="28"/>
            <w:szCs w:val="28"/>
          </w:rPr>
          <w:t>http://www.school.edu.ru/</w:t>
        </w:r>
      </w:hyperlink>
    </w:p>
    <w:p w14:paraId="4C65C1D3" w14:textId="77777777" w:rsidR="003B480E" w:rsidRPr="00F947C1" w:rsidRDefault="003B480E" w:rsidP="003B480E">
      <w:pPr>
        <w:tabs>
          <w:tab w:val="left" w:pos="375"/>
        </w:tabs>
        <w:rPr>
          <w:sz w:val="28"/>
          <w:szCs w:val="28"/>
        </w:rPr>
      </w:pPr>
      <w:r w:rsidRPr="00F947C1">
        <w:rPr>
          <w:sz w:val="28"/>
          <w:szCs w:val="28"/>
        </w:rPr>
        <w:t>4.</w:t>
      </w:r>
      <w:r w:rsidR="00F947C1">
        <w:rPr>
          <w:sz w:val="28"/>
          <w:szCs w:val="28"/>
        </w:rPr>
        <w:t xml:space="preserve">Образовательные  ресурсы «Философия» - Режим доступа: </w:t>
      </w:r>
      <w:hyperlink r:id="rId12" w:history="1">
        <w:r w:rsidR="00F947C1" w:rsidRPr="00F108D9">
          <w:rPr>
            <w:rStyle w:val="aff1"/>
            <w:sz w:val="28"/>
            <w:szCs w:val="28"/>
            <w:lang w:val="en-US"/>
          </w:rPr>
          <w:t>http</w:t>
        </w:r>
        <w:r w:rsidR="00F947C1" w:rsidRPr="00F947C1">
          <w:rPr>
            <w:rStyle w:val="aff1"/>
            <w:sz w:val="28"/>
            <w:szCs w:val="28"/>
          </w:rPr>
          <w:t>://</w:t>
        </w:r>
        <w:r w:rsidR="00F947C1" w:rsidRPr="00F108D9">
          <w:rPr>
            <w:rStyle w:val="aff1"/>
            <w:sz w:val="28"/>
            <w:szCs w:val="28"/>
            <w:lang w:val="en-US"/>
          </w:rPr>
          <w:t>www</w:t>
        </w:r>
        <w:r w:rsidR="00F947C1" w:rsidRPr="00F947C1">
          <w:rPr>
            <w:rStyle w:val="aff1"/>
            <w:sz w:val="28"/>
            <w:szCs w:val="28"/>
          </w:rPr>
          <w:t>.</w:t>
        </w:r>
        <w:r w:rsidR="00F947C1" w:rsidRPr="00F108D9">
          <w:rPr>
            <w:rStyle w:val="aff1"/>
            <w:sz w:val="28"/>
            <w:szCs w:val="28"/>
            <w:lang w:val="en-US"/>
          </w:rPr>
          <w:t>alleng</w:t>
        </w:r>
        <w:r w:rsidR="00F947C1" w:rsidRPr="00F947C1">
          <w:rPr>
            <w:rStyle w:val="aff1"/>
            <w:sz w:val="28"/>
            <w:szCs w:val="28"/>
          </w:rPr>
          <w:t>.</w:t>
        </w:r>
        <w:r w:rsidR="00F947C1" w:rsidRPr="00F108D9">
          <w:rPr>
            <w:rStyle w:val="aff1"/>
            <w:sz w:val="28"/>
            <w:szCs w:val="28"/>
            <w:lang w:val="en-US"/>
          </w:rPr>
          <w:t>ru</w:t>
        </w:r>
        <w:r w:rsidR="00F947C1" w:rsidRPr="00F947C1">
          <w:rPr>
            <w:rStyle w:val="aff1"/>
            <w:sz w:val="28"/>
            <w:szCs w:val="28"/>
          </w:rPr>
          <w:t>/</w:t>
        </w:r>
        <w:r w:rsidR="00F947C1" w:rsidRPr="00F108D9">
          <w:rPr>
            <w:rStyle w:val="aff1"/>
            <w:sz w:val="28"/>
            <w:szCs w:val="28"/>
            <w:lang w:val="en-US"/>
          </w:rPr>
          <w:t>edu</w:t>
        </w:r>
        <w:r w:rsidR="00F947C1" w:rsidRPr="00F947C1">
          <w:rPr>
            <w:rStyle w:val="aff1"/>
            <w:sz w:val="28"/>
            <w:szCs w:val="28"/>
          </w:rPr>
          <w:t>/</w:t>
        </w:r>
        <w:r w:rsidR="00F947C1" w:rsidRPr="00F108D9">
          <w:rPr>
            <w:rStyle w:val="aff1"/>
            <w:sz w:val="28"/>
            <w:szCs w:val="28"/>
            <w:lang w:val="en-US"/>
          </w:rPr>
          <w:t>philos</w:t>
        </w:r>
        <w:r w:rsidR="00F947C1" w:rsidRPr="00F947C1">
          <w:rPr>
            <w:rStyle w:val="aff1"/>
            <w:sz w:val="28"/>
            <w:szCs w:val="28"/>
          </w:rPr>
          <w:t>.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htm</w:t>
        </w:r>
        <w:proofErr w:type="spellEnd"/>
      </w:hyperlink>
    </w:p>
    <w:p w14:paraId="76C992A4" w14:textId="77777777" w:rsidR="003B480E" w:rsidRPr="00F947C1" w:rsidRDefault="00F947C1" w:rsidP="003B480E">
      <w:pPr>
        <w:tabs>
          <w:tab w:val="left" w:pos="375"/>
        </w:tabs>
        <w:rPr>
          <w:sz w:val="28"/>
          <w:szCs w:val="28"/>
        </w:rPr>
      </w:pPr>
      <w:r w:rsidRPr="00F947C1">
        <w:rPr>
          <w:sz w:val="28"/>
          <w:szCs w:val="28"/>
        </w:rPr>
        <w:t>5.</w:t>
      </w:r>
      <w:r>
        <w:rPr>
          <w:sz w:val="28"/>
          <w:szCs w:val="28"/>
        </w:rPr>
        <w:t xml:space="preserve">Википедия – Режим доступа : </w:t>
      </w:r>
      <w:hyperlink r:id="rId13" w:history="1"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https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://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ru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.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wikipedia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.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org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/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wiki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/%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A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1%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B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0%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B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9%</w:t>
        </w:r>
        <w:r w:rsidRPr="00F947C1">
          <w:rPr>
            <w:rStyle w:val="aff1"/>
            <w:color w:val="17365D" w:themeColor="text2" w:themeShade="BF"/>
            <w:sz w:val="28"/>
            <w:szCs w:val="28"/>
            <w:lang w:val="en-US"/>
          </w:rPr>
          <w:t>D</w:t>
        </w:r>
        <w:r w:rsidRPr="00F947C1">
          <w:rPr>
            <w:rStyle w:val="aff1"/>
            <w:color w:val="17365D" w:themeColor="text2" w:themeShade="BF"/>
            <w:sz w:val="28"/>
            <w:szCs w:val="28"/>
          </w:rPr>
          <w:t>1%82</w:t>
        </w:r>
      </w:hyperlink>
    </w:p>
    <w:p w14:paraId="2E0B995C" w14:textId="77777777" w:rsidR="003B480E" w:rsidRDefault="003B480E" w:rsidP="003B480E">
      <w:pPr>
        <w:jc w:val="center"/>
        <w:rPr>
          <w:b/>
          <w:caps/>
          <w:sz w:val="28"/>
        </w:rPr>
      </w:pPr>
      <w:r w:rsidRPr="002A0D6F">
        <w:rPr>
          <w:sz w:val="28"/>
          <w:szCs w:val="28"/>
        </w:rPr>
        <w:br w:type="page"/>
      </w:r>
      <w:r w:rsidR="00AF5670" w:rsidRPr="00AF5670">
        <w:rPr>
          <w:b/>
          <w:sz w:val="28"/>
          <w:szCs w:val="28"/>
        </w:rPr>
        <w:lastRenderedPageBreak/>
        <w:t xml:space="preserve">4. </w:t>
      </w:r>
      <w:r w:rsidRPr="00AF5670">
        <w:rPr>
          <w:b/>
          <w:caps/>
          <w:sz w:val="28"/>
        </w:rPr>
        <w:t>Контроль</w:t>
      </w:r>
      <w:r>
        <w:rPr>
          <w:b/>
          <w:caps/>
          <w:sz w:val="28"/>
        </w:rPr>
        <w:t xml:space="preserve"> и оценка результатов освоения</w:t>
      </w:r>
    </w:p>
    <w:p w14:paraId="0E073AF6" w14:textId="77777777" w:rsidR="003B480E" w:rsidRPr="00B32809" w:rsidRDefault="00AF5670" w:rsidP="00B3280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УЧЕБНОЙ </w:t>
      </w:r>
      <w:r w:rsidR="003B480E">
        <w:rPr>
          <w:caps/>
          <w:sz w:val="28"/>
          <w:szCs w:val="28"/>
        </w:rPr>
        <w:t>Дисциплины</w:t>
      </w:r>
    </w:p>
    <w:p w14:paraId="466DAF5B" w14:textId="77777777" w:rsidR="003B480E" w:rsidRDefault="003B480E" w:rsidP="003B480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563"/>
      </w:tblGrid>
      <w:tr w:rsidR="003B480E" w14:paraId="55F7FC59" w14:textId="77777777" w:rsidTr="003B48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148A" w14:textId="77777777"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3A39F436" w14:textId="77777777"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BAE" w14:textId="77777777" w:rsidR="003B480E" w:rsidRDefault="003B480E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  <w:p w14:paraId="1647A7AB" w14:textId="77777777"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результатов обучения </w:t>
            </w:r>
          </w:p>
        </w:tc>
      </w:tr>
      <w:tr w:rsidR="003B480E" w14:paraId="52CCA8BC" w14:textId="77777777" w:rsidTr="003B48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923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результате освоения дисциплины студент должен </w:t>
            </w:r>
            <w:r>
              <w:rPr>
                <w:b/>
                <w:bCs/>
                <w:sz w:val="28"/>
                <w:szCs w:val="28"/>
              </w:rPr>
              <w:t>уметь</w:t>
            </w:r>
            <w:r>
              <w:rPr>
                <w:bCs/>
                <w:sz w:val="28"/>
                <w:szCs w:val="28"/>
              </w:rPr>
              <w:t>:</w:t>
            </w:r>
          </w:p>
          <w:p w14:paraId="7168FF48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64165681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14:paraId="48017BB0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7BF2ED32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результате освоения дисциплины студент должен</w:t>
            </w:r>
            <w:r>
              <w:rPr>
                <w:b/>
                <w:bCs/>
                <w:sz w:val="28"/>
                <w:szCs w:val="28"/>
              </w:rPr>
              <w:t xml:space="preserve"> знать</w:t>
            </w:r>
            <w:r>
              <w:rPr>
                <w:bCs/>
                <w:sz w:val="28"/>
                <w:szCs w:val="28"/>
              </w:rPr>
              <w:t>:</w:t>
            </w:r>
          </w:p>
          <w:p w14:paraId="31828456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основные категории и понятия философии;</w:t>
            </w:r>
          </w:p>
          <w:p w14:paraId="771BA3BE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7A659B51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270476D3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-роль философии в жизни человека и общества;</w:t>
            </w:r>
          </w:p>
          <w:p w14:paraId="714F54FD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0B7C7409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-основы философского учения о бытии;</w:t>
            </w:r>
          </w:p>
          <w:p w14:paraId="407C3624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7835D7BE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-сущность процесса познания;</w:t>
            </w:r>
          </w:p>
          <w:p w14:paraId="44A29DF7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2D92F602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-основы научной, философской и религиозной картин мира;</w:t>
            </w:r>
          </w:p>
          <w:p w14:paraId="79F46611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2FFC94FC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14:paraId="07EC564D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10B777C8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 социальных и этических проблемах, связанных с развитием и использованием достижений науки, техники и технологий</w:t>
            </w:r>
          </w:p>
          <w:p w14:paraId="697AE2C9" w14:textId="77777777" w:rsidR="003B480E" w:rsidRDefault="003B480E">
            <w:pPr>
              <w:jc w:val="both"/>
              <w:rPr>
                <w:bCs/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C87" w14:textId="77777777" w:rsidR="003B480E" w:rsidRDefault="003B480E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Формы контроля обучения:</w:t>
            </w:r>
          </w:p>
          <w:p w14:paraId="046222EA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-практические задания по работе с оригинальными текстами;</w:t>
            </w:r>
          </w:p>
          <w:p w14:paraId="43E22381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-подготовка и защита групповых заданий проектного характера;</w:t>
            </w:r>
          </w:p>
          <w:p w14:paraId="5578E40E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-тестовые задания по соответствующим темам;</w:t>
            </w:r>
          </w:p>
          <w:p w14:paraId="19D1BEE9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-домашние задания проблемного характера</w:t>
            </w:r>
          </w:p>
          <w:p w14:paraId="1E95B19C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14:paraId="6FCB73A7" w14:textId="77777777" w:rsidR="003B480E" w:rsidRDefault="003B480E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Методы оценки результатов обучения:</w:t>
            </w:r>
          </w:p>
          <w:p w14:paraId="6B20C088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-мониторинг роста творческой самостоятельности и навыков получения нового </w:t>
            </w:r>
            <w:proofErr w:type="spellStart"/>
            <w:r>
              <w:rPr>
                <w:bCs/>
                <w:sz w:val="28"/>
                <w:szCs w:val="28"/>
              </w:rPr>
              <w:t>знаниякаждым</w:t>
            </w:r>
            <w:proofErr w:type="spellEnd"/>
            <w:r>
              <w:rPr>
                <w:bCs/>
                <w:sz w:val="28"/>
                <w:szCs w:val="28"/>
              </w:rPr>
              <w:t xml:space="preserve"> обучающимся;</w:t>
            </w:r>
          </w:p>
          <w:p w14:paraId="62870CC7" w14:textId="77777777"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Экспертная оценка выполнения индивидуальных или групповых заданий, исследований, презентаций по результатам поиска и анализа материалов.</w:t>
            </w:r>
          </w:p>
          <w:p w14:paraId="7202135E" w14:textId="77777777" w:rsidR="003B480E" w:rsidRDefault="003B480E">
            <w:pPr>
              <w:jc w:val="both"/>
              <w:rPr>
                <w:bCs/>
                <w:i/>
              </w:rPr>
            </w:pPr>
            <w:r>
              <w:rPr>
                <w:bCs/>
                <w:sz w:val="28"/>
                <w:szCs w:val="28"/>
              </w:rPr>
              <w:t>Устный опрос. Экспертная оценка умения решать логические ситуационные задачи</w:t>
            </w:r>
            <w:r>
              <w:rPr>
                <w:bCs/>
                <w:i/>
              </w:rPr>
              <w:t>.</w:t>
            </w:r>
          </w:p>
          <w:p w14:paraId="54ADFEA0" w14:textId="77777777" w:rsidR="003B480E" w:rsidRDefault="003B480E">
            <w:pPr>
              <w:rPr>
                <w:sz w:val="28"/>
                <w:szCs w:val="28"/>
              </w:rPr>
            </w:pPr>
          </w:p>
          <w:p w14:paraId="320E152B" w14:textId="77777777" w:rsidR="003B480E" w:rsidRDefault="003B480E">
            <w:pPr>
              <w:rPr>
                <w:sz w:val="28"/>
                <w:szCs w:val="28"/>
              </w:rPr>
            </w:pPr>
          </w:p>
          <w:p w14:paraId="614EF2AD" w14:textId="77777777"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в процессе обучения на аудиторных занятиях и  при выполнении самостоятельной работы.</w:t>
            </w:r>
          </w:p>
          <w:p w14:paraId="2CC0D1CE" w14:textId="77777777"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Экспертная оценка умения анализировать  и устанавливать причинно-следственные связи.</w:t>
            </w:r>
          </w:p>
          <w:p w14:paraId="7C3DA872" w14:textId="77777777"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поведения в  учебной и практической деятельности</w:t>
            </w:r>
          </w:p>
          <w:p w14:paraId="64740ABC" w14:textId="77777777" w:rsidR="003B480E" w:rsidRDefault="003B480E">
            <w:r>
              <w:rPr>
                <w:sz w:val="28"/>
                <w:szCs w:val="28"/>
              </w:rPr>
              <w:t>Экспертное наблюдение и оценка .</w:t>
            </w:r>
          </w:p>
        </w:tc>
      </w:tr>
    </w:tbl>
    <w:p w14:paraId="1072175B" w14:textId="77777777" w:rsidR="003B480E" w:rsidRDefault="003B480E" w:rsidP="003B480E">
      <w:pPr>
        <w:ind w:firstLine="709"/>
        <w:jc w:val="both"/>
        <w:rPr>
          <w:sz w:val="28"/>
          <w:szCs w:val="28"/>
        </w:rPr>
      </w:pPr>
    </w:p>
    <w:p w14:paraId="03F6B67C" w14:textId="77777777" w:rsidR="00AF5670" w:rsidRDefault="00AF5670" w:rsidP="00AF5670">
      <w:pPr>
        <w:jc w:val="center"/>
        <w:rPr>
          <w:rFonts w:eastAsia="TimesNewRoman"/>
          <w:b/>
          <w:sz w:val="28"/>
        </w:rPr>
      </w:pPr>
    </w:p>
    <w:p w14:paraId="2AC35DE8" w14:textId="77777777" w:rsidR="00B32809" w:rsidRDefault="00B32809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br w:type="page"/>
      </w:r>
    </w:p>
    <w:p w14:paraId="23F6633A" w14:textId="77777777" w:rsidR="003B480E" w:rsidRDefault="003B480E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ЛИСТ ИЗМЕНЕНИЙ И ДОПОЛНЕНИЙ, ВНЕСЕННЫХ </w:t>
      </w:r>
    </w:p>
    <w:p w14:paraId="3E4968A9" w14:textId="77777777" w:rsidR="003B480E" w:rsidRDefault="003B480E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14:paraId="2140E4E7" w14:textId="77777777" w:rsidR="003B480E" w:rsidRDefault="003B480E" w:rsidP="003B480E">
      <w:pPr>
        <w:jc w:val="center"/>
        <w:rPr>
          <w:rFonts w:eastAsia="TimesNewRoman"/>
          <w:sz w:val="28"/>
        </w:rPr>
      </w:pPr>
    </w:p>
    <w:tbl>
      <w:tblPr>
        <w:tblpPr w:leftFromText="180" w:rightFromText="180" w:horzAnchor="margin" w:tblpY="1431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531"/>
      </w:tblGrid>
      <w:tr w:rsidR="003B480E" w14:paraId="5D809991" w14:textId="77777777" w:rsidTr="00666EAD">
        <w:trPr>
          <w:trHeight w:val="508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2CA9" w14:textId="77777777" w:rsidR="003B480E" w:rsidRDefault="003B480E" w:rsidP="00666EAD">
            <w:pPr>
              <w:rPr>
                <w:szCs w:val="20"/>
              </w:rPr>
            </w:pPr>
            <w:r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22B038D2" w14:textId="77777777" w:rsidR="003B480E" w:rsidRDefault="003B480E" w:rsidP="00666EAD">
            <w:pPr>
              <w:jc w:val="right"/>
              <w:rPr>
                <w:i/>
                <w:sz w:val="28"/>
              </w:rPr>
            </w:pPr>
          </w:p>
        </w:tc>
      </w:tr>
      <w:tr w:rsidR="003B480E" w14:paraId="78F333D0" w14:textId="77777777" w:rsidTr="00666EAD">
        <w:trPr>
          <w:trHeight w:val="4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23E" w14:textId="77777777" w:rsidR="003B480E" w:rsidRDefault="003B480E" w:rsidP="00666EA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БЫЛО</w:t>
            </w:r>
          </w:p>
          <w:p w14:paraId="1E4A13F3" w14:textId="77777777"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14:paraId="1AEC1970" w14:textId="77777777"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14:paraId="6E988E17" w14:textId="77777777"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14:paraId="6D8FEF3B" w14:textId="77777777" w:rsidR="003B480E" w:rsidRDefault="003B480E" w:rsidP="00666EAD">
            <w:pPr>
              <w:jc w:val="center"/>
              <w:rPr>
                <w:b/>
                <w:sz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368" w14:textId="77777777" w:rsidR="003B480E" w:rsidRPr="000F134B" w:rsidRDefault="003B480E" w:rsidP="00666EAD">
            <w:pPr>
              <w:jc w:val="center"/>
              <w:rPr>
                <w:b/>
                <w:sz w:val="28"/>
                <w:szCs w:val="28"/>
              </w:rPr>
            </w:pPr>
            <w:r w:rsidRPr="000F134B">
              <w:rPr>
                <w:b/>
                <w:sz w:val="28"/>
                <w:szCs w:val="28"/>
              </w:rPr>
              <w:t>СТАЛО</w:t>
            </w:r>
          </w:p>
          <w:p w14:paraId="46F8E90D" w14:textId="77777777" w:rsidR="003B480E" w:rsidRDefault="003B480E" w:rsidP="00666EAD">
            <w:pPr>
              <w:jc w:val="center"/>
              <w:rPr>
                <w:b/>
                <w:szCs w:val="20"/>
              </w:rPr>
            </w:pPr>
          </w:p>
          <w:p w14:paraId="5611839E" w14:textId="77777777" w:rsidR="003B480E" w:rsidRDefault="003B480E" w:rsidP="00666EAD">
            <w:pPr>
              <w:jc w:val="center"/>
              <w:rPr>
                <w:b/>
                <w:szCs w:val="20"/>
              </w:rPr>
            </w:pPr>
          </w:p>
        </w:tc>
      </w:tr>
      <w:tr w:rsidR="003B480E" w14:paraId="1F99A78E" w14:textId="77777777" w:rsidTr="00666EAD">
        <w:trPr>
          <w:trHeight w:val="4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B697" w14:textId="77777777" w:rsidR="003B480E" w:rsidRDefault="003B480E" w:rsidP="00666EAD">
            <w:r>
              <w:t>Основание:</w:t>
            </w:r>
          </w:p>
          <w:p w14:paraId="19C4746F" w14:textId="77777777" w:rsidR="003B480E" w:rsidRDefault="003B480E" w:rsidP="00666EAD"/>
          <w:p w14:paraId="20B374EF" w14:textId="77777777" w:rsidR="003B480E" w:rsidRPr="00666EAD" w:rsidRDefault="003B480E" w:rsidP="00666EAD">
            <w:r>
              <w:t>Подпись лица внесшего изменения</w:t>
            </w:r>
          </w:p>
        </w:tc>
      </w:tr>
    </w:tbl>
    <w:p w14:paraId="64BDA4F0" w14:textId="77777777" w:rsidR="003B480E" w:rsidRDefault="003B480E" w:rsidP="003B480E">
      <w:pPr>
        <w:spacing w:after="200" w:line="276" w:lineRule="auto"/>
        <w:rPr>
          <w:b/>
          <w:sz w:val="28"/>
          <w:szCs w:val="28"/>
        </w:rPr>
      </w:pPr>
    </w:p>
    <w:p w14:paraId="5A6D676C" w14:textId="77777777" w:rsidR="00BE1C66" w:rsidRDefault="00BE1C66"/>
    <w:sectPr w:rsidR="00BE1C66" w:rsidSect="00BE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DFD7D" w14:textId="77777777" w:rsidR="003D597D" w:rsidRDefault="003D597D" w:rsidP="000F134B">
      <w:r>
        <w:separator/>
      </w:r>
    </w:p>
  </w:endnote>
  <w:endnote w:type="continuationSeparator" w:id="0">
    <w:p w14:paraId="0B8C3D86" w14:textId="77777777" w:rsidR="003D597D" w:rsidRDefault="003D597D" w:rsidP="000F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57579"/>
      <w:docPartObj>
        <w:docPartGallery w:val="Page Numbers (Bottom of Page)"/>
        <w:docPartUnique/>
      </w:docPartObj>
    </w:sdtPr>
    <w:sdtEndPr/>
    <w:sdtContent>
      <w:p w14:paraId="708B604E" w14:textId="77777777" w:rsidR="00383650" w:rsidRDefault="00330FBA">
        <w:pPr>
          <w:pStyle w:val="a8"/>
          <w:jc w:val="center"/>
        </w:pPr>
        <w:r>
          <w:fldChar w:fldCharType="begin"/>
        </w:r>
        <w:r w:rsidR="00383650">
          <w:instrText xml:space="preserve"> PAGE   \* MERGEFORMAT </w:instrText>
        </w:r>
        <w:r>
          <w:fldChar w:fldCharType="separate"/>
        </w:r>
        <w:r w:rsidR="002E74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FA7FE8" w14:textId="77777777" w:rsidR="00383650" w:rsidRDefault="00383650">
    <w:pPr>
      <w:pStyle w:val="a8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58B14" w14:textId="77777777" w:rsidR="003D597D" w:rsidRDefault="003D597D" w:rsidP="000F134B">
      <w:r>
        <w:separator/>
      </w:r>
    </w:p>
  </w:footnote>
  <w:footnote w:type="continuationSeparator" w:id="0">
    <w:p w14:paraId="138CB33A" w14:textId="77777777" w:rsidR="003D597D" w:rsidRDefault="003D597D" w:rsidP="000F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80E"/>
    <w:rsid w:val="00005EEA"/>
    <w:rsid w:val="000265C1"/>
    <w:rsid w:val="00030D1D"/>
    <w:rsid w:val="00037ACB"/>
    <w:rsid w:val="000A3462"/>
    <w:rsid w:val="000B4908"/>
    <w:rsid w:val="000E3F09"/>
    <w:rsid w:val="000F134B"/>
    <w:rsid w:val="000F38F3"/>
    <w:rsid w:val="000F3F39"/>
    <w:rsid w:val="00102D6E"/>
    <w:rsid w:val="00146B49"/>
    <w:rsid w:val="00166F00"/>
    <w:rsid w:val="001678E1"/>
    <w:rsid w:val="00174670"/>
    <w:rsid w:val="001B3EC8"/>
    <w:rsid w:val="001C0323"/>
    <w:rsid w:val="001C2B09"/>
    <w:rsid w:val="001E6332"/>
    <w:rsid w:val="001F0440"/>
    <w:rsid w:val="001F26D2"/>
    <w:rsid w:val="001F771C"/>
    <w:rsid w:val="0021676F"/>
    <w:rsid w:val="00247918"/>
    <w:rsid w:val="00251E25"/>
    <w:rsid w:val="00256B67"/>
    <w:rsid w:val="00271189"/>
    <w:rsid w:val="0028666A"/>
    <w:rsid w:val="002A0D6F"/>
    <w:rsid w:val="002A7185"/>
    <w:rsid w:val="002C3591"/>
    <w:rsid w:val="002E7497"/>
    <w:rsid w:val="00330CAF"/>
    <w:rsid w:val="00330FBA"/>
    <w:rsid w:val="00383650"/>
    <w:rsid w:val="00385A36"/>
    <w:rsid w:val="003B480E"/>
    <w:rsid w:val="003D597D"/>
    <w:rsid w:val="00421E95"/>
    <w:rsid w:val="00437023"/>
    <w:rsid w:val="0047312D"/>
    <w:rsid w:val="004838B6"/>
    <w:rsid w:val="004E602B"/>
    <w:rsid w:val="004F33FA"/>
    <w:rsid w:val="00504BA2"/>
    <w:rsid w:val="005527D5"/>
    <w:rsid w:val="005B642E"/>
    <w:rsid w:val="005C610A"/>
    <w:rsid w:val="005F05EE"/>
    <w:rsid w:val="00600A8A"/>
    <w:rsid w:val="006102E7"/>
    <w:rsid w:val="00656E20"/>
    <w:rsid w:val="00666EAD"/>
    <w:rsid w:val="00716550"/>
    <w:rsid w:val="00720E7F"/>
    <w:rsid w:val="00764CE1"/>
    <w:rsid w:val="00775B46"/>
    <w:rsid w:val="007947CF"/>
    <w:rsid w:val="00796969"/>
    <w:rsid w:val="00854537"/>
    <w:rsid w:val="00861DBE"/>
    <w:rsid w:val="008766ED"/>
    <w:rsid w:val="00885517"/>
    <w:rsid w:val="008B4443"/>
    <w:rsid w:val="008D7FBE"/>
    <w:rsid w:val="0094563E"/>
    <w:rsid w:val="009C0F60"/>
    <w:rsid w:val="009C4357"/>
    <w:rsid w:val="009C585C"/>
    <w:rsid w:val="00A06169"/>
    <w:rsid w:val="00A23763"/>
    <w:rsid w:val="00A246D7"/>
    <w:rsid w:val="00A71C6D"/>
    <w:rsid w:val="00A770F3"/>
    <w:rsid w:val="00A808F9"/>
    <w:rsid w:val="00A8264A"/>
    <w:rsid w:val="00A867CF"/>
    <w:rsid w:val="00AB43CF"/>
    <w:rsid w:val="00AC49FD"/>
    <w:rsid w:val="00AF5670"/>
    <w:rsid w:val="00B01347"/>
    <w:rsid w:val="00B32809"/>
    <w:rsid w:val="00B47011"/>
    <w:rsid w:val="00B47480"/>
    <w:rsid w:val="00B51DC6"/>
    <w:rsid w:val="00B73162"/>
    <w:rsid w:val="00B85CEA"/>
    <w:rsid w:val="00BC4EB3"/>
    <w:rsid w:val="00BD678F"/>
    <w:rsid w:val="00BE1C66"/>
    <w:rsid w:val="00BE7BD7"/>
    <w:rsid w:val="00C848E2"/>
    <w:rsid w:val="00CC6698"/>
    <w:rsid w:val="00D1379F"/>
    <w:rsid w:val="00D82F28"/>
    <w:rsid w:val="00E04D6A"/>
    <w:rsid w:val="00E463E4"/>
    <w:rsid w:val="00E57B8A"/>
    <w:rsid w:val="00E77A1D"/>
    <w:rsid w:val="00EA5CC4"/>
    <w:rsid w:val="00EB30F0"/>
    <w:rsid w:val="00ED66DE"/>
    <w:rsid w:val="00F30346"/>
    <w:rsid w:val="00F46F35"/>
    <w:rsid w:val="00F7140F"/>
    <w:rsid w:val="00F938AD"/>
    <w:rsid w:val="00F947C1"/>
    <w:rsid w:val="00FC2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1D6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B480E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3B480E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3B480E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B480E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link w:val="50"/>
    <w:unhideWhenUsed/>
    <w:qFormat/>
    <w:rsid w:val="003B480E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B480E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link w:val="70"/>
    <w:semiHidden/>
    <w:unhideWhenUsed/>
    <w:qFormat/>
    <w:rsid w:val="003B480E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B480E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link w:val="90"/>
    <w:semiHidden/>
    <w:unhideWhenUsed/>
    <w:qFormat/>
    <w:rsid w:val="003B480E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3B48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3B480E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3B480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semiHidden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3B480E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semiHidden/>
    <w:rsid w:val="003B480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Normal (Web)"/>
    <w:basedOn w:val="a"/>
    <w:unhideWhenUsed/>
    <w:rsid w:val="003B480E"/>
    <w:pPr>
      <w:spacing w:before="100" w:after="100"/>
    </w:pPr>
  </w:style>
  <w:style w:type="paragraph" w:styleId="a4">
    <w:name w:val="footnote text"/>
    <w:basedOn w:val="a"/>
    <w:link w:val="a5"/>
    <w:semiHidden/>
    <w:unhideWhenUsed/>
    <w:rsid w:val="003B480E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3B480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6">
    <w:name w:val="header"/>
    <w:basedOn w:val="a"/>
    <w:link w:val="a7"/>
    <w:semiHidden/>
    <w:unhideWhenUsed/>
    <w:rsid w:val="003B48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B48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3B480E"/>
    <w:pPr>
      <w:jc w:val="both"/>
    </w:pPr>
  </w:style>
  <w:style w:type="character" w:customStyle="1" w:styleId="ab">
    <w:name w:val="Основной текст Знак"/>
    <w:basedOn w:val="a0"/>
    <w:link w:val="aa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semiHidden/>
    <w:unhideWhenUsed/>
    <w:rsid w:val="003B480E"/>
    <w:rPr>
      <w:rFonts w:cs="Tahoma"/>
    </w:rPr>
  </w:style>
  <w:style w:type="paragraph" w:styleId="ad">
    <w:name w:val="Subtitle"/>
    <w:basedOn w:val="a"/>
    <w:next w:val="a"/>
    <w:link w:val="ae"/>
    <w:qFormat/>
    <w:rsid w:val="003B4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3B4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">
    <w:name w:val="Title"/>
    <w:basedOn w:val="a"/>
    <w:next w:val="ad"/>
    <w:link w:val="af0"/>
    <w:qFormat/>
    <w:rsid w:val="003B480E"/>
    <w:pPr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1">
    <w:name w:val="Body Text Indent"/>
    <w:basedOn w:val="a"/>
    <w:link w:val="af2"/>
    <w:semiHidden/>
    <w:unhideWhenUsed/>
    <w:rsid w:val="003B480E"/>
    <w:pPr>
      <w:ind w:firstLine="360"/>
    </w:pPr>
  </w:style>
  <w:style w:type="character" w:customStyle="1" w:styleId="af2">
    <w:name w:val="Отступ основного текста Знак"/>
    <w:basedOn w:val="a0"/>
    <w:link w:val="af1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3B480E"/>
    <w:pPr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B4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semiHidden/>
    <w:unhideWhenUsed/>
    <w:rsid w:val="003B48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B480E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No Spacing"/>
    <w:uiPriority w:val="1"/>
    <w:qFormat/>
    <w:rsid w:val="003B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1"/>
    <w:basedOn w:val="a"/>
    <w:next w:val="aa"/>
    <w:rsid w:val="003B48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3">
    <w:name w:val="Название2"/>
    <w:basedOn w:val="a"/>
    <w:rsid w:val="003B480E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3B480E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3B480E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B480E"/>
    <w:pPr>
      <w:suppressLineNumbers/>
    </w:pPr>
    <w:rPr>
      <w:rFonts w:cs="Tahoma"/>
    </w:rPr>
  </w:style>
  <w:style w:type="paragraph" w:customStyle="1" w:styleId="210">
    <w:name w:val="Основной текст с отступом 21"/>
    <w:basedOn w:val="a"/>
    <w:rsid w:val="003B480E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3B480E"/>
    <w:pPr>
      <w:ind w:firstLine="709"/>
    </w:pPr>
  </w:style>
  <w:style w:type="paragraph" w:customStyle="1" w:styleId="310">
    <w:name w:val="Основной текст 31"/>
    <w:basedOn w:val="a"/>
    <w:rsid w:val="003B480E"/>
    <w:pPr>
      <w:jc w:val="both"/>
    </w:pPr>
    <w:rPr>
      <w:b/>
      <w:sz w:val="28"/>
    </w:rPr>
  </w:style>
  <w:style w:type="paragraph" w:customStyle="1" w:styleId="14">
    <w:name w:val="Текст1"/>
    <w:basedOn w:val="a"/>
    <w:rsid w:val="003B480E"/>
    <w:rPr>
      <w:rFonts w:ascii="Courier New" w:hAnsi="Courier New"/>
      <w:sz w:val="20"/>
      <w:szCs w:val="20"/>
    </w:rPr>
  </w:style>
  <w:style w:type="paragraph" w:customStyle="1" w:styleId="15">
    <w:name w:val="Стиль1"/>
    <w:rsid w:val="003B480E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3B480E"/>
    <w:pPr>
      <w:spacing w:after="120" w:line="480" w:lineRule="auto"/>
    </w:pPr>
  </w:style>
  <w:style w:type="paragraph" w:customStyle="1" w:styleId="af6">
    <w:name w:val="Содержимое врезки"/>
    <w:basedOn w:val="aa"/>
    <w:rsid w:val="003B480E"/>
  </w:style>
  <w:style w:type="paragraph" w:customStyle="1" w:styleId="af7">
    <w:name w:val="Содержимое таблицы"/>
    <w:basedOn w:val="a"/>
    <w:rsid w:val="003B480E"/>
    <w:pPr>
      <w:suppressLineNumbers/>
    </w:pPr>
  </w:style>
  <w:style w:type="paragraph" w:customStyle="1" w:styleId="af8">
    <w:name w:val="Заголовок таблицы"/>
    <w:basedOn w:val="af7"/>
    <w:rsid w:val="003B480E"/>
    <w:pPr>
      <w:jc w:val="center"/>
    </w:pPr>
    <w:rPr>
      <w:b/>
      <w:bCs/>
    </w:rPr>
  </w:style>
  <w:style w:type="paragraph" w:customStyle="1" w:styleId="af9">
    <w:name w:val="Знак Знак Знак"/>
    <w:basedOn w:val="a"/>
    <w:rsid w:val="003B480E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Style9">
    <w:name w:val="Style9"/>
    <w:basedOn w:val="a"/>
    <w:rsid w:val="003B480E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afa">
    <w:name w:val="+Заголовок"/>
    <w:basedOn w:val="a"/>
    <w:rsid w:val="003B480E"/>
    <w:pPr>
      <w:jc w:val="center"/>
    </w:pPr>
    <w:rPr>
      <w:rFonts w:ascii="Tahoma" w:hAnsi="Tahoma" w:cs="Tahoma"/>
      <w:b/>
      <w:caps/>
      <w:sz w:val="22"/>
      <w:lang w:eastAsia="ru-RU"/>
    </w:rPr>
  </w:style>
  <w:style w:type="paragraph" w:customStyle="1" w:styleId="16">
    <w:name w:val="Обычный1"/>
    <w:rsid w:val="003B480E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5">
    <w:name w:val="Обычный2"/>
    <w:rsid w:val="003B48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b">
    <w:name w:val="footnote reference"/>
    <w:semiHidden/>
    <w:unhideWhenUsed/>
    <w:rsid w:val="003B480E"/>
    <w:rPr>
      <w:vertAlign w:val="superscript"/>
    </w:rPr>
  </w:style>
  <w:style w:type="character" w:styleId="afc">
    <w:name w:val="endnote reference"/>
    <w:semiHidden/>
    <w:unhideWhenUsed/>
    <w:rsid w:val="003B480E"/>
    <w:rPr>
      <w:vertAlign w:val="superscript"/>
    </w:rPr>
  </w:style>
  <w:style w:type="character" w:customStyle="1" w:styleId="WW8Num1z0">
    <w:name w:val="WW8Num1z0"/>
    <w:rsid w:val="003B480E"/>
    <w:rPr>
      <w:rFonts w:ascii="Symbol" w:hAnsi="Symbol" w:hint="default"/>
    </w:rPr>
  </w:style>
  <w:style w:type="character" w:customStyle="1" w:styleId="WW8Num2z0">
    <w:name w:val="WW8Num2z0"/>
    <w:rsid w:val="003B480E"/>
    <w:rPr>
      <w:rFonts w:ascii="Symbol" w:hAnsi="Symbol" w:hint="default"/>
    </w:rPr>
  </w:style>
  <w:style w:type="character" w:customStyle="1" w:styleId="WW8Num2z1">
    <w:name w:val="WW8Num2z1"/>
    <w:rsid w:val="003B480E"/>
    <w:rPr>
      <w:rFonts w:ascii="Courier New" w:hAnsi="Courier New" w:cs="Courier New" w:hint="default"/>
    </w:rPr>
  </w:style>
  <w:style w:type="character" w:customStyle="1" w:styleId="WW8Num2z2">
    <w:name w:val="WW8Num2z2"/>
    <w:rsid w:val="003B480E"/>
    <w:rPr>
      <w:rFonts w:ascii="Wingdings" w:hAnsi="Wingdings" w:hint="default"/>
    </w:rPr>
  </w:style>
  <w:style w:type="character" w:customStyle="1" w:styleId="WW8Num3z0">
    <w:name w:val="WW8Num3z0"/>
    <w:rsid w:val="003B480E"/>
    <w:rPr>
      <w:rFonts w:ascii="Symbol" w:hAnsi="Symbol" w:hint="default"/>
    </w:rPr>
  </w:style>
  <w:style w:type="character" w:customStyle="1" w:styleId="WW8Num4z0">
    <w:name w:val="WW8Num4z0"/>
    <w:rsid w:val="003B480E"/>
    <w:rPr>
      <w:rFonts w:ascii="Symbol" w:hAnsi="Symbol" w:hint="default"/>
    </w:rPr>
  </w:style>
  <w:style w:type="character" w:customStyle="1" w:styleId="WW8Num5z0">
    <w:name w:val="WW8Num5z0"/>
    <w:rsid w:val="003B480E"/>
    <w:rPr>
      <w:rFonts w:ascii="Symbol" w:hAnsi="Symbol" w:hint="default"/>
    </w:rPr>
  </w:style>
  <w:style w:type="character" w:customStyle="1" w:styleId="WW8Num6z0">
    <w:name w:val="WW8Num6z0"/>
    <w:rsid w:val="003B480E"/>
    <w:rPr>
      <w:rFonts w:ascii="Symbol" w:hAnsi="Symbol" w:hint="default"/>
    </w:rPr>
  </w:style>
  <w:style w:type="character" w:customStyle="1" w:styleId="WW8Num10z0">
    <w:name w:val="WW8Num10z0"/>
    <w:rsid w:val="003B480E"/>
    <w:rPr>
      <w:rFonts w:ascii="Symbol" w:hAnsi="Symbol" w:hint="default"/>
    </w:rPr>
  </w:style>
  <w:style w:type="character" w:customStyle="1" w:styleId="WW8Num10z1">
    <w:name w:val="WW8Num10z1"/>
    <w:rsid w:val="003B480E"/>
    <w:rPr>
      <w:rFonts w:ascii="Courier New" w:hAnsi="Courier New" w:cs="Courier New" w:hint="default"/>
    </w:rPr>
  </w:style>
  <w:style w:type="character" w:customStyle="1" w:styleId="WW8Num10z2">
    <w:name w:val="WW8Num10z2"/>
    <w:rsid w:val="003B480E"/>
    <w:rPr>
      <w:rFonts w:ascii="Wingdings" w:hAnsi="Wingdings" w:hint="default"/>
    </w:rPr>
  </w:style>
  <w:style w:type="character" w:customStyle="1" w:styleId="WW8Num10z3">
    <w:name w:val="WW8Num10z3"/>
    <w:rsid w:val="003B480E"/>
    <w:rPr>
      <w:rFonts w:ascii="Symbol" w:hAnsi="Symbol" w:hint="default"/>
    </w:rPr>
  </w:style>
  <w:style w:type="character" w:customStyle="1" w:styleId="26">
    <w:name w:val="Основной шрифт абзаца2"/>
    <w:rsid w:val="003B480E"/>
  </w:style>
  <w:style w:type="character" w:customStyle="1" w:styleId="WW8Num1z1">
    <w:name w:val="WW8Num1z1"/>
    <w:rsid w:val="003B480E"/>
    <w:rPr>
      <w:rFonts w:ascii="Courier New" w:hAnsi="Courier New" w:cs="Courier New" w:hint="default"/>
    </w:rPr>
  </w:style>
  <w:style w:type="character" w:customStyle="1" w:styleId="WW8Num1z2">
    <w:name w:val="WW8Num1z2"/>
    <w:rsid w:val="003B480E"/>
    <w:rPr>
      <w:rFonts w:ascii="Wingdings" w:hAnsi="Wingdings" w:hint="default"/>
    </w:rPr>
  </w:style>
  <w:style w:type="character" w:customStyle="1" w:styleId="WW8Num3z1">
    <w:name w:val="WW8Num3z1"/>
    <w:rsid w:val="003B480E"/>
    <w:rPr>
      <w:rFonts w:ascii="Courier New" w:hAnsi="Courier New" w:cs="Courier New" w:hint="default"/>
    </w:rPr>
  </w:style>
  <w:style w:type="character" w:customStyle="1" w:styleId="WW8Num3z2">
    <w:name w:val="WW8Num3z2"/>
    <w:rsid w:val="003B480E"/>
    <w:rPr>
      <w:rFonts w:ascii="Wingdings" w:hAnsi="Wingdings" w:hint="default"/>
    </w:rPr>
  </w:style>
  <w:style w:type="character" w:customStyle="1" w:styleId="WW8Num5z1">
    <w:name w:val="WW8Num5z1"/>
    <w:rsid w:val="003B480E"/>
    <w:rPr>
      <w:rFonts w:ascii="Courier New" w:hAnsi="Courier New" w:cs="Courier New" w:hint="default"/>
    </w:rPr>
  </w:style>
  <w:style w:type="character" w:customStyle="1" w:styleId="WW8Num5z2">
    <w:name w:val="WW8Num5z2"/>
    <w:rsid w:val="003B480E"/>
    <w:rPr>
      <w:rFonts w:ascii="Wingdings" w:hAnsi="Wingdings" w:hint="default"/>
    </w:rPr>
  </w:style>
  <w:style w:type="character" w:customStyle="1" w:styleId="WW8Num8z0">
    <w:name w:val="WW8Num8z0"/>
    <w:rsid w:val="003B480E"/>
    <w:rPr>
      <w:rFonts w:ascii="Symbol" w:hAnsi="Symbol" w:hint="default"/>
    </w:rPr>
  </w:style>
  <w:style w:type="character" w:customStyle="1" w:styleId="WW8Num8z1">
    <w:name w:val="WW8Num8z1"/>
    <w:rsid w:val="003B480E"/>
    <w:rPr>
      <w:rFonts w:ascii="Courier New" w:hAnsi="Courier New" w:cs="Courier New" w:hint="default"/>
    </w:rPr>
  </w:style>
  <w:style w:type="character" w:customStyle="1" w:styleId="WW8Num8z2">
    <w:name w:val="WW8Num8z2"/>
    <w:rsid w:val="003B480E"/>
    <w:rPr>
      <w:rFonts w:ascii="Wingdings" w:hAnsi="Wingdings" w:hint="default"/>
    </w:rPr>
  </w:style>
  <w:style w:type="character" w:customStyle="1" w:styleId="WW8Num9z0">
    <w:name w:val="WW8Num9z0"/>
    <w:rsid w:val="003B480E"/>
    <w:rPr>
      <w:rFonts w:ascii="Symbol" w:hAnsi="Symbol" w:hint="default"/>
    </w:rPr>
  </w:style>
  <w:style w:type="character" w:customStyle="1" w:styleId="WW8Num12z0">
    <w:name w:val="WW8Num12z0"/>
    <w:rsid w:val="003B480E"/>
    <w:rPr>
      <w:rFonts w:ascii="Symbol" w:hAnsi="Symbol" w:hint="default"/>
    </w:rPr>
  </w:style>
  <w:style w:type="character" w:customStyle="1" w:styleId="WW8Num13z0">
    <w:name w:val="WW8Num13z0"/>
    <w:rsid w:val="003B480E"/>
    <w:rPr>
      <w:rFonts w:ascii="Symbol" w:hAnsi="Symbol" w:hint="default"/>
    </w:rPr>
  </w:style>
  <w:style w:type="character" w:customStyle="1" w:styleId="WW8Num13z1">
    <w:name w:val="WW8Num13z1"/>
    <w:rsid w:val="003B480E"/>
    <w:rPr>
      <w:rFonts w:ascii="Courier New" w:hAnsi="Courier New" w:cs="Courier New" w:hint="default"/>
    </w:rPr>
  </w:style>
  <w:style w:type="character" w:customStyle="1" w:styleId="WW8Num13z2">
    <w:name w:val="WW8Num13z2"/>
    <w:rsid w:val="003B480E"/>
    <w:rPr>
      <w:rFonts w:ascii="Wingdings" w:hAnsi="Wingdings" w:hint="default"/>
    </w:rPr>
  </w:style>
  <w:style w:type="character" w:customStyle="1" w:styleId="WW8Num16z0">
    <w:name w:val="WW8Num16z0"/>
    <w:rsid w:val="003B480E"/>
    <w:rPr>
      <w:rFonts w:ascii="Symbol" w:hAnsi="Symbol" w:hint="default"/>
    </w:rPr>
  </w:style>
  <w:style w:type="character" w:customStyle="1" w:styleId="WW8Num17z0">
    <w:name w:val="WW8Num17z0"/>
    <w:rsid w:val="003B480E"/>
    <w:rPr>
      <w:rFonts w:ascii="Symbol" w:hAnsi="Symbol" w:hint="default"/>
    </w:rPr>
  </w:style>
  <w:style w:type="character" w:customStyle="1" w:styleId="WW8Num18z0">
    <w:name w:val="WW8Num18z0"/>
    <w:rsid w:val="003B480E"/>
    <w:rPr>
      <w:rFonts w:ascii="Symbol" w:hAnsi="Symbol" w:hint="default"/>
    </w:rPr>
  </w:style>
  <w:style w:type="character" w:customStyle="1" w:styleId="WW8Num19z0">
    <w:name w:val="WW8Num19z0"/>
    <w:rsid w:val="003B480E"/>
    <w:rPr>
      <w:rFonts w:ascii="Symbol" w:hAnsi="Symbol" w:hint="default"/>
    </w:rPr>
  </w:style>
  <w:style w:type="character" w:customStyle="1" w:styleId="WW8Num20z0">
    <w:name w:val="WW8Num20z0"/>
    <w:rsid w:val="003B480E"/>
    <w:rPr>
      <w:rFonts w:ascii="Symbol" w:hAnsi="Symbol" w:hint="default"/>
    </w:rPr>
  </w:style>
  <w:style w:type="character" w:customStyle="1" w:styleId="WW8Num20z1">
    <w:name w:val="WW8Num20z1"/>
    <w:rsid w:val="003B480E"/>
    <w:rPr>
      <w:rFonts w:ascii="Courier New" w:hAnsi="Courier New" w:cs="Courier New" w:hint="default"/>
    </w:rPr>
  </w:style>
  <w:style w:type="character" w:customStyle="1" w:styleId="WW8Num20z2">
    <w:name w:val="WW8Num20z2"/>
    <w:rsid w:val="003B480E"/>
    <w:rPr>
      <w:rFonts w:ascii="Wingdings" w:hAnsi="Wingdings" w:hint="default"/>
    </w:rPr>
  </w:style>
  <w:style w:type="character" w:customStyle="1" w:styleId="17">
    <w:name w:val="Основной шрифт абзаца1"/>
    <w:rsid w:val="003B480E"/>
  </w:style>
  <w:style w:type="character" w:customStyle="1" w:styleId="afd">
    <w:name w:val="Символ сноски"/>
    <w:rsid w:val="003B480E"/>
    <w:rPr>
      <w:vertAlign w:val="superscript"/>
    </w:rPr>
  </w:style>
  <w:style w:type="character" w:customStyle="1" w:styleId="18">
    <w:name w:val="Знак сноски1"/>
    <w:rsid w:val="003B480E"/>
    <w:rPr>
      <w:vertAlign w:val="superscript"/>
    </w:rPr>
  </w:style>
  <w:style w:type="character" w:customStyle="1" w:styleId="afe">
    <w:name w:val="Символы концевой сноски"/>
    <w:rsid w:val="003B480E"/>
    <w:rPr>
      <w:vertAlign w:val="superscript"/>
    </w:rPr>
  </w:style>
  <w:style w:type="character" w:customStyle="1" w:styleId="WW-">
    <w:name w:val="WW-Символы концевой сноски"/>
    <w:rsid w:val="003B480E"/>
  </w:style>
  <w:style w:type="character" w:customStyle="1" w:styleId="FontStyle73">
    <w:name w:val="Font Style73"/>
    <w:rsid w:val="003B480E"/>
    <w:rPr>
      <w:rFonts w:ascii="Times New Roman" w:hAnsi="Times New Roman" w:cs="Times New Roman" w:hint="default"/>
      <w:sz w:val="26"/>
      <w:szCs w:val="26"/>
    </w:rPr>
  </w:style>
  <w:style w:type="character" w:customStyle="1" w:styleId="FontStyle72">
    <w:name w:val="Font Style72"/>
    <w:rsid w:val="003B480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0">
    <w:name w:val="Font Style50"/>
    <w:rsid w:val="003B480E"/>
    <w:rPr>
      <w:rFonts w:ascii="Times New Roman" w:hAnsi="Times New Roman" w:cs="Times New Roman" w:hint="default"/>
      <w:b/>
      <w:bCs/>
      <w:sz w:val="22"/>
      <w:szCs w:val="22"/>
    </w:rPr>
  </w:style>
  <w:style w:type="table" w:styleId="19">
    <w:name w:val="Table Grid 1"/>
    <w:basedOn w:val="a1"/>
    <w:semiHidden/>
    <w:unhideWhenUsed/>
    <w:rsid w:val="003B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Grid"/>
    <w:basedOn w:val="a1"/>
    <w:rsid w:val="003B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List Paragraph"/>
    <w:basedOn w:val="a"/>
    <w:uiPriority w:val="34"/>
    <w:qFormat/>
    <w:rsid w:val="00BD67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1">
    <w:name w:val="Hyperlink"/>
    <w:basedOn w:val="a0"/>
    <w:uiPriority w:val="99"/>
    <w:unhideWhenUsed/>
    <w:rsid w:val="00796969"/>
    <w:rPr>
      <w:color w:val="0000FF" w:themeColor="hyperlink"/>
      <w:u w:val="single"/>
    </w:rPr>
  </w:style>
  <w:style w:type="character" w:styleId="aff2">
    <w:name w:val="FollowedHyperlink"/>
    <w:basedOn w:val="a0"/>
    <w:uiPriority w:val="99"/>
    <w:semiHidden/>
    <w:unhideWhenUsed/>
    <w:rsid w:val="00F947C1"/>
    <w:rPr>
      <w:color w:val="800080" w:themeColor="followedHyperlink"/>
      <w:u w:val="single"/>
    </w:rPr>
  </w:style>
  <w:style w:type="paragraph" w:styleId="27">
    <w:name w:val="Body Text Indent 2"/>
    <w:basedOn w:val="a"/>
    <w:link w:val="28"/>
    <w:rsid w:val="008B4443"/>
    <w:pPr>
      <w:spacing w:after="120" w:line="480" w:lineRule="auto"/>
      <w:ind w:left="283"/>
    </w:pPr>
    <w:rPr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8B44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chool.edu.ru/" TargetMode="External"/><Relationship Id="rId12" Type="http://schemas.openxmlformats.org/officeDocument/2006/relationships/hyperlink" Target="http://www.alleng.ru/edu/philos.htm" TargetMode="External"/><Relationship Id="rId13" Type="http://schemas.openxmlformats.org/officeDocument/2006/relationships/hyperlink" Target="https://ru.wikipedia.org/wiki/%D0%A1%D0%B0%D0%B9%D1%82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oter" Target="footer1.xml"/><Relationship Id="rId10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18</Pages>
  <Words>3034</Words>
  <Characters>17294</Characters>
  <Application>Microsoft Macintosh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MacBook Air</cp:lastModifiedBy>
  <cp:revision>27</cp:revision>
  <cp:lastPrinted>2019-04-01T08:00:00Z</cp:lastPrinted>
  <dcterms:created xsi:type="dcterms:W3CDTF">2017-10-25T20:01:00Z</dcterms:created>
  <dcterms:modified xsi:type="dcterms:W3CDTF">2020-11-06T16:43:00Z</dcterms:modified>
</cp:coreProperties>
</file>